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47C5" w14:textId="77777777" w:rsidR="005F7F10" w:rsidRPr="006C2DA7" w:rsidRDefault="005F7F10" w:rsidP="005F7F10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Toc69386859"/>
      <w:bookmarkStart w:id="1" w:name="_Toc69389260"/>
      <w:r>
        <w:rPr>
          <w:rFonts w:ascii="Verdana" w:hAnsi="Verdana" w:cs="Arial"/>
          <w:b/>
          <w:bCs/>
          <w:sz w:val="32"/>
          <w:szCs w:val="32"/>
        </w:rPr>
        <w:t>SPECYFIKACJA TECHNICZNA</w:t>
      </w:r>
      <w:r w:rsidRPr="006C2DA7">
        <w:rPr>
          <w:rFonts w:ascii="Verdana" w:hAnsi="Verdana" w:cs="Arial"/>
          <w:b/>
          <w:bCs/>
          <w:sz w:val="32"/>
          <w:szCs w:val="32"/>
        </w:rPr>
        <w:t xml:space="preserve"> TERMOMODERNIZACJI BUDYNKÓW UŻYTECZNOŚCI PUBLICZNEJ NA TERENIE GMINY SECEMIN</w:t>
      </w:r>
      <w:r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67303018" w14:textId="55F7B02C" w:rsidR="006B5F73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F617E9" w:rsidRPr="00E8739D" w14:paraId="318262D4" w14:textId="77777777" w:rsidTr="001C4092">
        <w:trPr>
          <w:trHeight w:val="630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632177DF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2" w:name="_Toc69469891"/>
            <w:bookmarkStart w:id="3" w:name="_Toc69714084"/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00A338" w14:textId="279A40B8" w:rsidR="00F617E9" w:rsidRPr="005E42F8" w:rsidRDefault="00FF2C84" w:rsidP="00FF118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po byłym przedszkolu w Seceminie</w:t>
            </w:r>
            <w:r w:rsidR="005E42F8"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F617E9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7FC61914" w:rsidR="00F617E9" w:rsidRPr="00E8739D" w:rsidRDefault="00001873" w:rsidP="00FF118E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D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ziałka nr 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471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</w:t>
            </w:r>
            <w:r w:rsidR="00264D1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Obrę</w:t>
            </w:r>
            <w:r w:rsidR="009F1472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b</w:t>
            </w:r>
            <w:r w:rsidR="00264D1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00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1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3 Secemin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Gmina </w:t>
            </w:r>
            <w:r w:rsidR="006B796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="00B60580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</w:t>
            </w:r>
            <w:r w:rsidR="0094168C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p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owiat </w:t>
            </w:r>
            <w:r w:rsidR="006C2DA7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="00F617E9"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="00F617E9"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</w:t>
            </w:r>
            <w:r w:rsidR="0094168C"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>województwo świętokrzyskie</w:t>
            </w:r>
          </w:p>
        </w:tc>
      </w:tr>
      <w:tr w:rsidR="00F617E9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73B67EA1" w:rsidR="00F617E9" w:rsidRPr="00E8739D" w:rsidRDefault="00CB5C25" w:rsidP="00FF118E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IX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7C3CF169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II</w:t>
            </w:r>
            <w:r w:rsidR="00736CF3">
              <w:rPr>
                <w:rFonts w:ascii="Verdana" w:hAnsi="Verdana" w:cs="Arial"/>
                <w:b/>
                <w:sz w:val="18"/>
                <w:szCs w:val="18"/>
              </w:rPr>
              <w:t>/</w:t>
            </w:r>
            <w:r w:rsidR="005F7F10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  <w:p w14:paraId="52B39A0F" w14:textId="7F72A3F1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Branża: 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elektryczna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31B0F637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mgr inż. </w:t>
            </w:r>
            <w:r w:rsidR="00CC34FA">
              <w:rPr>
                <w:rFonts w:ascii="Verdana" w:hAnsi="Verdana" w:cs="Arial"/>
                <w:b/>
                <w:bCs/>
                <w:sz w:val="18"/>
                <w:szCs w:val="18"/>
              </w:rPr>
              <w:t>Andrzej Gucwa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40FAFA7F" w:rsidR="00A7215E" w:rsidRPr="00E8739D" w:rsidRDefault="00CC34FA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187A/TBG/94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06A64DE7" w14:textId="77777777" w:rsidR="00E8739D" w:rsidRDefault="00E8739D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</w:p>
    <w:p w14:paraId="59696B43" w14:textId="3366B7CF" w:rsidR="00A7215E" w:rsidRDefault="00A97FEE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br/>
      </w:r>
    </w:p>
    <w:p w14:paraId="16CA3816" w14:textId="57FFB2C9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4" w:name="_Toc69386860"/>
      <w:bookmarkStart w:id="5" w:name="_Toc69389261"/>
      <w:bookmarkStart w:id="6" w:name="_Toc69469892"/>
      <w:bookmarkStart w:id="7" w:name="_Toc69714085"/>
      <w:bookmarkEnd w:id="0"/>
      <w:bookmarkEnd w:id="1"/>
      <w:bookmarkEnd w:id="2"/>
      <w:bookmarkEnd w:id="3"/>
    </w:p>
    <w:p w14:paraId="0730A22A" w14:textId="2B1A295C" w:rsidR="00B22018" w:rsidRPr="00B22018" w:rsidRDefault="00A7215E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>
        <w:rPr>
          <w:rFonts w:ascii="Arial" w:eastAsia="Cambria" w:hAnsi="Arial" w:cs="Arial"/>
          <w:b/>
          <w:bCs/>
          <w:color w:val="000000"/>
        </w:rPr>
        <w:br w:type="page"/>
      </w:r>
      <w:bookmarkEnd w:id="4"/>
      <w:bookmarkEnd w:id="5"/>
      <w:bookmarkEnd w:id="6"/>
      <w:bookmarkEnd w:id="7"/>
      <w:r w:rsidR="00B22018"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lastRenderedPageBreak/>
        <w:t>1. WYMAGANIA OGÓLNE</w:t>
      </w:r>
    </w:p>
    <w:p w14:paraId="6FC9C7B9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1.1. Przedmiot SST</w:t>
      </w:r>
    </w:p>
    <w:p w14:paraId="638866E9" w14:textId="17BC18EF" w:rsidR="00B22018" w:rsidRPr="00B22018" w:rsidRDefault="00B22018" w:rsidP="0041140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Przedmiotem niniejszej specyfikacja techniczna wykonania i odbioru robót budowlanych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są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wymagania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dotyczące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wykonania i odbioru 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instalacji fotowoltaicznej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dla zadania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j.w. </w:t>
      </w:r>
    </w:p>
    <w:p w14:paraId="02E0E645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1.2. Zakres stosowania SST</w:t>
      </w:r>
    </w:p>
    <w:p w14:paraId="42E08F5F" w14:textId="073249C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Szczegółowa specyfikacja techniczna (STWIOR) jest stosowana jako dokument przetargowy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i kontraktowy przy zlecaniu i realizacji robót wymienionych w punkcie 1.1</w:t>
      </w:r>
    </w:p>
    <w:p w14:paraId="3BE9048C" w14:textId="214E2F46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 xml:space="preserve">1.3. Zakres robót </w:t>
      </w:r>
      <w:r w:rsidR="00411401"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objętych</w:t>
      </w: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 xml:space="preserve"> SST</w:t>
      </w:r>
    </w:p>
    <w:p w14:paraId="1A54766F" w14:textId="7EF3957F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Ustalenia zawarte w niniejszej specyfikacji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dotyczą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robót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związanych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 wykonaniem i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odbiorem monta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 paneli fotowoltaicznych.</w:t>
      </w:r>
    </w:p>
    <w:p w14:paraId="35504C14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1.3. Materiały</w:t>
      </w:r>
    </w:p>
    <w:p w14:paraId="0269237B" w14:textId="28DD0DC9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Wszystkie zakupione przez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materiały, dla których normy PN i BN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przewidują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posiadanie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zaświadczenia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lub atestu, powinny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zaopatrzone przez producenta w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taki dokument. Inne materiały powinny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wyposażone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takie dokumenty na 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yczenie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Inwestora. Wykonawca jest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dostarczyć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na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budowę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 nowe tzn. nie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u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ywane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1682D950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Wariantowe stosowanie materiałów.</w:t>
      </w:r>
    </w:p>
    <w:p w14:paraId="73399A1A" w14:textId="62A623EB" w:rsidR="00B22018" w:rsidRPr="00B22018" w:rsidRDefault="0041140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Jeśli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dokumentacja projektowa lub SST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przewidują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możliwość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zastosowania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różnych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rodzajów materiałów do wykonywania poszczególnych elementów robót Wykonawca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powiadomi Inspektora nadzoru o zamiarze zastosowania konkretnego rodzaju materiału.</w:t>
      </w:r>
    </w:p>
    <w:p w14:paraId="5427D006" w14:textId="66206E6A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Wybrany i zaakceptowany rodzaj materiału nie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może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później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zamieniany bez zgody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Inspektora nadzoru.</w:t>
      </w:r>
    </w:p>
    <w:p w14:paraId="166453D8" w14:textId="14F650AD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nieodpowiadające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wymaganiom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jakościowym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11968D9A" w14:textId="64C11ED4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nieodpowiadające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wymaganiom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jakościowym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zostaną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przez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wywiezione z terenu budowy,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bądź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złożone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miejscu wskazanym przez Inspektora nadzoru.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Każdy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rodzaj robót, w którym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znajdują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niezbadane i niezaakceptowane materiały,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wykonuje na własne ryzyko,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licząc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 jego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nieprzyjęciem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niezapłaceniem</w:t>
      </w:r>
    </w:p>
    <w:p w14:paraId="265808EE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45088FAD" w14:textId="25B1856A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2. MATERIAŁY</w:t>
      </w:r>
    </w:p>
    <w:p w14:paraId="747CB7BC" w14:textId="6ED9BF02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Wykaz materiałów do monta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 instalacji elektrycznych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:</w:t>
      </w:r>
    </w:p>
    <w:p w14:paraId="362F22D4" w14:textId="142772F0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2.</w:t>
      </w:r>
      <w:r w:rsidR="00244166">
        <w:rPr>
          <w:rFonts w:ascii="Verdana" w:eastAsia="Cambria" w:hAnsi="Verdana" w:cs="Arial"/>
          <w:color w:val="000000"/>
          <w:sz w:val="18"/>
          <w:szCs w:val="18"/>
        </w:rPr>
        <w:t>1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Przewody</w:t>
      </w:r>
    </w:p>
    <w:p w14:paraId="054DFCAD" w14:textId="09E1A17B" w:rsidR="00C02C21" w:rsidRDefault="00C02C21" w:rsidP="00B22018">
      <w:pPr>
        <w:spacing w:after="0" w:line="276" w:lineRule="auto"/>
        <w:jc w:val="both"/>
        <w:rPr>
          <w:rFonts w:ascii="Verdana" w:hAnsi="Verdana" w:cs="Arial"/>
          <w:sz w:val="18"/>
          <w:szCs w:val="18"/>
          <w:vertAlign w:val="superscript"/>
        </w:rPr>
      </w:pPr>
      <w:r>
        <w:rPr>
          <w:rFonts w:ascii="Verdana" w:hAnsi="Verdana" w:cs="Arial"/>
          <w:sz w:val="18"/>
          <w:szCs w:val="18"/>
        </w:rPr>
        <w:t xml:space="preserve">Przewody miedziowe </w:t>
      </w:r>
      <w:r w:rsidRPr="00C02C21">
        <w:rPr>
          <w:rFonts w:ascii="Verdana" w:hAnsi="Verdana" w:cs="Arial"/>
          <w:sz w:val="18"/>
          <w:szCs w:val="18"/>
        </w:rPr>
        <w:t>YDY</w:t>
      </w:r>
      <w:r w:rsidR="00244166">
        <w:rPr>
          <w:rFonts w:ascii="Verdana" w:hAnsi="Verdana" w:cs="Arial"/>
          <w:sz w:val="18"/>
          <w:szCs w:val="18"/>
        </w:rPr>
        <w:t xml:space="preserve"> 5</w:t>
      </w:r>
      <w:r w:rsidRPr="00C02C21">
        <w:rPr>
          <w:rFonts w:ascii="Verdana" w:hAnsi="Verdana" w:cs="Arial"/>
          <w:sz w:val="18"/>
          <w:szCs w:val="18"/>
        </w:rPr>
        <w:t>x</w:t>
      </w:r>
      <w:r w:rsidR="00244166">
        <w:rPr>
          <w:rFonts w:ascii="Verdana" w:hAnsi="Verdana" w:cs="Arial"/>
          <w:sz w:val="18"/>
          <w:szCs w:val="18"/>
        </w:rPr>
        <w:t xml:space="preserve"> 6,0</w:t>
      </w:r>
      <w:r w:rsidRPr="00C02C21">
        <w:rPr>
          <w:rFonts w:ascii="Verdana" w:hAnsi="Verdana" w:cs="Arial"/>
          <w:sz w:val="18"/>
          <w:szCs w:val="18"/>
        </w:rPr>
        <w:t xml:space="preserve"> mm</w:t>
      </w:r>
      <w:r w:rsidRPr="00C02C21">
        <w:rPr>
          <w:rFonts w:ascii="Verdana" w:hAnsi="Verdana" w:cs="Arial"/>
          <w:sz w:val="18"/>
          <w:szCs w:val="18"/>
          <w:vertAlign w:val="superscript"/>
        </w:rPr>
        <w:t>2</w:t>
      </w:r>
      <w:r w:rsidR="00244166">
        <w:rPr>
          <w:rFonts w:ascii="Verdana" w:hAnsi="Verdana" w:cs="Arial"/>
          <w:sz w:val="18"/>
          <w:szCs w:val="18"/>
        </w:rPr>
        <w:t>.</w:t>
      </w:r>
      <w:r w:rsidR="00244166">
        <w:rPr>
          <w:rFonts w:ascii="Verdana" w:hAnsi="Verdana" w:cs="Arial"/>
          <w:sz w:val="18"/>
          <w:szCs w:val="18"/>
          <w:vertAlign w:val="superscript"/>
        </w:rPr>
        <w:t xml:space="preserve"> </w:t>
      </w:r>
    </w:p>
    <w:p w14:paraId="40167DAA" w14:textId="5F6CC785" w:rsid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2.</w:t>
      </w:r>
      <w:r w:rsidR="00244166">
        <w:rPr>
          <w:rFonts w:ascii="Verdana" w:eastAsia="Cambria" w:hAnsi="Verdana" w:cs="Arial"/>
          <w:color w:val="000000"/>
          <w:sz w:val="18"/>
          <w:szCs w:val="18"/>
        </w:rPr>
        <w:t>2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Panele fotowoltaiczne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  <w:gridCol w:w="2828"/>
      </w:tblGrid>
      <w:tr w:rsidR="00C02C21" w14:paraId="31CA56A6" w14:textId="77777777" w:rsidTr="003C3127">
        <w:tc>
          <w:tcPr>
            <w:tcW w:w="6237" w:type="dxa"/>
          </w:tcPr>
          <w:p w14:paraId="14E6EBA2" w14:textId="77777777" w:rsidR="00C02C21" w:rsidRPr="00A162FF" w:rsidRDefault="00C02C21" w:rsidP="003C312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Dane techniczne: Parametr</w:t>
            </w:r>
          </w:p>
        </w:tc>
        <w:tc>
          <w:tcPr>
            <w:tcW w:w="2828" w:type="dxa"/>
          </w:tcPr>
          <w:p w14:paraId="79EA6FA7" w14:textId="77777777" w:rsidR="00C02C21" w:rsidRPr="00A162FF" w:rsidRDefault="00C02C21" w:rsidP="003C312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Jednostka/Wartość</w:t>
            </w:r>
          </w:p>
        </w:tc>
      </w:tr>
      <w:tr w:rsidR="00C02C21" w14:paraId="5E52BC3C" w14:textId="77777777" w:rsidTr="003C3127">
        <w:tc>
          <w:tcPr>
            <w:tcW w:w="6237" w:type="dxa"/>
          </w:tcPr>
          <w:p w14:paraId="3A6AF73F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Moc nominalna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 (ogniwa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mono</w:t>
            </w:r>
            <w:r w:rsidRPr="00CB277F">
              <w:rPr>
                <w:rFonts w:ascii="Verdana" w:hAnsi="Verdana" w:cs="Arial"/>
                <w:sz w:val="18"/>
                <w:szCs w:val="18"/>
              </w:rPr>
              <w:t>krystaliczne</w:t>
            </w:r>
            <w:r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2828" w:type="dxa"/>
          </w:tcPr>
          <w:p w14:paraId="349BF6A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Pma</w:t>
            </w:r>
            <w:r>
              <w:rPr>
                <w:rFonts w:ascii="Verdana" w:hAnsi="Verdana" w:cs="Arial"/>
                <w:sz w:val="18"/>
                <w:szCs w:val="18"/>
              </w:rPr>
              <w:t>x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. min. </w:t>
            </w:r>
            <w:r>
              <w:rPr>
                <w:rFonts w:ascii="Verdana" w:hAnsi="Verdana" w:cs="Arial"/>
                <w:sz w:val="18"/>
                <w:szCs w:val="18"/>
              </w:rPr>
              <w:t>54</w:t>
            </w:r>
            <w:r w:rsidRPr="00CB277F">
              <w:rPr>
                <w:rFonts w:ascii="Verdana" w:hAnsi="Verdana" w:cs="Arial"/>
                <w:sz w:val="18"/>
                <w:szCs w:val="18"/>
              </w:rPr>
              <w:t>0 Wp</w:t>
            </w:r>
          </w:p>
        </w:tc>
      </w:tr>
      <w:tr w:rsidR="00C02C21" w14:paraId="29F9B862" w14:textId="77777777" w:rsidTr="003C3127">
        <w:tc>
          <w:tcPr>
            <w:tcW w:w="6237" w:type="dxa"/>
          </w:tcPr>
          <w:p w14:paraId="270C39E4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Waga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</w:t>
            </w:r>
          </w:p>
        </w:tc>
        <w:tc>
          <w:tcPr>
            <w:tcW w:w="2828" w:type="dxa"/>
          </w:tcPr>
          <w:p w14:paraId="1B15AF7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Maks 29 kg</w:t>
            </w:r>
          </w:p>
        </w:tc>
      </w:tr>
      <w:tr w:rsidR="00C02C21" w14:paraId="08324620" w14:textId="77777777" w:rsidTr="003C3127">
        <w:tc>
          <w:tcPr>
            <w:tcW w:w="6237" w:type="dxa"/>
          </w:tcPr>
          <w:p w14:paraId="6C235201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Efektywno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ść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</w:t>
            </w:r>
          </w:p>
        </w:tc>
        <w:tc>
          <w:tcPr>
            <w:tcW w:w="2828" w:type="dxa"/>
          </w:tcPr>
          <w:p w14:paraId="220DD85E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20%</w:t>
            </w:r>
          </w:p>
        </w:tc>
      </w:tr>
      <w:tr w:rsidR="00C02C21" w14:paraId="1F304FE5" w14:textId="77777777" w:rsidTr="003C3127">
        <w:tc>
          <w:tcPr>
            <w:tcW w:w="6237" w:type="dxa"/>
          </w:tcPr>
          <w:p w14:paraId="0BB8E10A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Puszka przy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czeniowa (klasa zabezpieczenia)</w:t>
            </w:r>
          </w:p>
        </w:tc>
        <w:tc>
          <w:tcPr>
            <w:tcW w:w="2828" w:type="dxa"/>
          </w:tcPr>
          <w:p w14:paraId="4E9E04F0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IP68</w:t>
            </w:r>
          </w:p>
        </w:tc>
      </w:tr>
      <w:tr w:rsidR="00C02C21" w14:paraId="3F0A7A23" w14:textId="77777777" w:rsidTr="003C3127">
        <w:tc>
          <w:tcPr>
            <w:tcW w:w="6237" w:type="dxa"/>
          </w:tcPr>
          <w:p w14:paraId="1B75BC77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Dioda bocznikuj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ca</w:t>
            </w:r>
          </w:p>
        </w:tc>
        <w:tc>
          <w:tcPr>
            <w:tcW w:w="2828" w:type="dxa"/>
          </w:tcPr>
          <w:p w14:paraId="0ECBE485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 diody bocznikowe</w:t>
            </w:r>
          </w:p>
        </w:tc>
      </w:tr>
      <w:tr w:rsidR="00C02C21" w14:paraId="17034C54" w14:textId="77777777" w:rsidTr="003C3127">
        <w:tc>
          <w:tcPr>
            <w:tcW w:w="6237" w:type="dxa"/>
          </w:tcPr>
          <w:p w14:paraId="0FFC76EC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Odporność na obciążenia mechaniczne </w:t>
            </w:r>
          </w:p>
        </w:tc>
        <w:tc>
          <w:tcPr>
            <w:tcW w:w="2828" w:type="dxa"/>
          </w:tcPr>
          <w:p w14:paraId="636AE5E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2400 Pa</w:t>
            </w:r>
          </w:p>
        </w:tc>
      </w:tr>
      <w:tr w:rsidR="00C02C21" w14:paraId="2CB80208" w14:textId="77777777" w:rsidTr="003C3127">
        <w:tc>
          <w:tcPr>
            <w:tcW w:w="6237" w:type="dxa"/>
          </w:tcPr>
          <w:p w14:paraId="7493F1D4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Odporność na obciążenie śniegiem</w:t>
            </w:r>
          </w:p>
        </w:tc>
        <w:tc>
          <w:tcPr>
            <w:tcW w:w="2828" w:type="dxa"/>
          </w:tcPr>
          <w:p w14:paraId="6AB13E82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5400 Pa</w:t>
            </w:r>
          </w:p>
        </w:tc>
      </w:tr>
      <w:tr w:rsidR="00C02C21" w14:paraId="66EFB45E" w14:textId="77777777" w:rsidTr="003C3127">
        <w:tc>
          <w:tcPr>
            <w:tcW w:w="6237" w:type="dxa"/>
          </w:tcPr>
          <w:p w14:paraId="2A32A99A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Bezpiecze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ń</w:t>
            </w:r>
            <w:r w:rsidRPr="00CB277F">
              <w:rPr>
                <w:rFonts w:ascii="Verdana" w:hAnsi="Verdana" w:cs="Arial"/>
                <w:sz w:val="18"/>
                <w:szCs w:val="18"/>
              </w:rPr>
              <w:t>stwo 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ż</w:t>
            </w:r>
            <w:r w:rsidRPr="00CB277F">
              <w:rPr>
                <w:rFonts w:ascii="Verdana" w:hAnsi="Verdana" w:cs="Arial"/>
                <w:sz w:val="18"/>
                <w:szCs w:val="18"/>
              </w:rPr>
              <w:t>ytkowe</w:t>
            </w:r>
          </w:p>
        </w:tc>
        <w:tc>
          <w:tcPr>
            <w:tcW w:w="2828" w:type="dxa"/>
          </w:tcPr>
          <w:p w14:paraId="74A1315D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Klasa A</w:t>
            </w:r>
          </w:p>
        </w:tc>
      </w:tr>
      <w:tr w:rsidR="00C02C21" w14:paraId="49C08D39" w14:textId="77777777" w:rsidTr="003C3127">
        <w:tc>
          <w:tcPr>
            <w:tcW w:w="6237" w:type="dxa"/>
          </w:tcPr>
          <w:p w14:paraId="14E77675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Maksymalne napi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ę</w:t>
            </w:r>
            <w:r w:rsidRPr="00CB277F">
              <w:rPr>
                <w:rFonts w:ascii="Verdana" w:hAnsi="Verdana" w:cs="Arial"/>
                <w:sz w:val="18"/>
                <w:szCs w:val="18"/>
              </w:rPr>
              <w:t>cie pracy VDC</w:t>
            </w:r>
          </w:p>
        </w:tc>
        <w:tc>
          <w:tcPr>
            <w:tcW w:w="2828" w:type="dxa"/>
          </w:tcPr>
          <w:p w14:paraId="0EB82718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1500V</w:t>
            </w:r>
          </w:p>
        </w:tc>
      </w:tr>
      <w:tr w:rsidR="007A1F42" w14:paraId="4561BBEA" w14:textId="77777777" w:rsidTr="003C3127">
        <w:tc>
          <w:tcPr>
            <w:tcW w:w="6237" w:type="dxa"/>
          </w:tcPr>
          <w:p w14:paraId="6F47EEEF" w14:textId="7E022D71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Napięcie w obwodzie otwartym Voc</w:t>
            </w:r>
          </w:p>
        </w:tc>
        <w:tc>
          <w:tcPr>
            <w:tcW w:w="2828" w:type="dxa"/>
          </w:tcPr>
          <w:p w14:paraId="35A63C3D" w14:textId="34964A34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37,87V</w:t>
            </w:r>
          </w:p>
        </w:tc>
      </w:tr>
      <w:tr w:rsidR="007A1F42" w14:paraId="21731AC8" w14:textId="77777777" w:rsidTr="003C3127">
        <w:tc>
          <w:tcPr>
            <w:tcW w:w="6237" w:type="dxa"/>
          </w:tcPr>
          <w:p w14:paraId="5FFE0F60" w14:textId="04A97400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Napięcie w punkcie mocy maksymalnej Vmpp:</w:t>
            </w:r>
          </w:p>
        </w:tc>
        <w:tc>
          <w:tcPr>
            <w:tcW w:w="2828" w:type="dxa"/>
          </w:tcPr>
          <w:p w14:paraId="30A0BCAE" w14:textId="73D3E5EF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31,46V</w:t>
            </w:r>
          </w:p>
        </w:tc>
      </w:tr>
      <w:tr w:rsidR="007A1F42" w14:paraId="280BFF5B" w14:textId="77777777" w:rsidTr="003C3127">
        <w:tc>
          <w:tcPr>
            <w:tcW w:w="6237" w:type="dxa"/>
          </w:tcPr>
          <w:p w14:paraId="2EAF32F6" w14:textId="2328FC09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Wydajność modułu</w:t>
            </w:r>
          </w:p>
        </w:tc>
        <w:tc>
          <w:tcPr>
            <w:tcW w:w="2828" w:type="dxa"/>
          </w:tcPr>
          <w:p w14:paraId="1242CF00" w14:textId="7659A2A2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20,7%</w:t>
            </w:r>
          </w:p>
        </w:tc>
      </w:tr>
      <w:tr w:rsidR="007A1F42" w14:paraId="03E8BB45" w14:textId="77777777" w:rsidTr="003C3127">
        <w:tc>
          <w:tcPr>
            <w:tcW w:w="6237" w:type="dxa"/>
          </w:tcPr>
          <w:p w14:paraId="7AF6A4D0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Przedzia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temperatur</w:t>
            </w:r>
          </w:p>
        </w:tc>
        <w:tc>
          <w:tcPr>
            <w:tcW w:w="2828" w:type="dxa"/>
          </w:tcPr>
          <w:p w14:paraId="631DA8FC" w14:textId="77777777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-40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sz w:val="18"/>
                <w:szCs w:val="18"/>
              </w:rPr>
              <w:t>C / + 85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sz w:val="18"/>
                <w:szCs w:val="18"/>
              </w:rPr>
              <w:t>C</w:t>
            </w:r>
          </w:p>
        </w:tc>
      </w:tr>
      <w:tr w:rsidR="007A1F42" w14:paraId="629249BD" w14:textId="77777777" w:rsidTr="003C3127">
        <w:tc>
          <w:tcPr>
            <w:tcW w:w="6237" w:type="dxa"/>
          </w:tcPr>
          <w:p w14:paraId="1264F2E0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Odporno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ść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na pr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d wsteczny</w:t>
            </w:r>
          </w:p>
        </w:tc>
        <w:tc>
          <w:tcPr>
            <w:tcW w:w="2828" w:type="dxa"/>
          </w:tcPr>
          <w:p w14:paraId="45C646AE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30A</w:t>
            </w:r>
          </w:p>
        </w:tc>
      </w:tr>
      <w:tr w:rsidR="007A1F42" w14:paraId="4805CC04" w14:textId="77777777" w:rsidTr="003C3127">
        <w:tc>
          <w:tcPr>
            <w:tcW w:w="6237" w:type="dxa"/>
          </w:tcPr>
          <w:p w14:paraId="2123D14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Przewody odprowadzaj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ce wygenerowany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B277F">
              <w:rPr>
                <w:rFonts w:ascii="Verdana" w:hAnsi="Verdana" w:cs="Arial"/>
                <w:sz w:val="18"/>
                <w:szCs w:val="18"/>
              </w:rPr>
              <w:t>pr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d</w:t>
            </w:r>
          </w:p>
        </w:tc>
        <w:tc>
          <w:tcPr>
            <w:tcW w:w="2828" w:type="dxa"/>
          </w:tcPr>
          <w:p w14:paraId="76201656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Min. </w:t>
            </w:r>
            <w:r w:rsidRPr="00412620">
              <w:rPr>
                <w:rFonts w:ascii="Verdana" w:hAnsi="Verdana" w:cs="Arial"/>
                <w:sz w:val="18"/>
                <w:szCs w:val="18"/>
              </w:rPr>
              <w:t xml:space="preserve">4,0mm² </w:t>
            </w:r>
          </w:p>
        </w:tc>
      </w:tr>
      <w:tr w:rsidR="007A1F42" w14:paraId="3E6682BA" w14:textId="77777777" w:rsidTr="003C3127">
        <w:tc>
          <w:tcPr>
            <w:tcW w:w="6237" w:type="dxa"/>
          </w:tcPr>
          <w:p w14:paraId="21708926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Przednia powłoka</w:t>
            </w:r>
          </w:p>
        </w:tc>
        <w:tc>
          <w:tcPr>
            <w:tcW w:w="2828" w:type="dxa"/>
          </w:tcPr>
          <w:p w14:paraId="754A4C8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Wysoko przepuszczalna, o niskiej zawartości żelaza, hartowane szkło ARC</w:t>
            </w:r>
          </w:p>
        </w:tc>
      </w:tr>
      <w:tr w:rsidR="007A1F42" w14:paraId="294AAD27" w14:textId="77777777" w:rsidTr="003C3127">
        <w:tc>
          <w:tcPr>
            <w:tcW w:w="6237" w:type="dxa"/>
          </w:tcPr>
          <w:p w14:paraId="7DB1EF82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Tylna powłoka</w:t>
            </w:r>
          </w:p>
        </w:tc>
        <w:tc>
          <w:tcPr>
            <w:tcW w:w="2828" w:type="dxa"/>
          </w:tcPr>
          <w:p w14:paraId="2E3E5B8B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Biała folia</w:t>
            </w:r>
          </w:p>
        </w:tc>
      </w:tr>
      <w:tr w:rsidR="007A1F42" w14:paraId="560C727B" w14:textId="77777777" w:rsidTr="003C3127">
        <w:tc>
          <w:tcPr>
            <w:tcW w:w="6237" w:type="dxa"/>
          </w:tcPr>
          <w:p w14:paraId="30E179DA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Rama</w:t>
            </w:r>
          </w:p>
        </w:tc>
        <w:tc>
          <w:tcPr>
            <w:tcW w:w="2828" w:type="dxa"/>
          </w:tcPr>
          <w:p w14:paraId="550C5B03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Aluminium anodyzowane, kolor srebrny</w:t>
            </w:r>
          </w:p>
        </w:tc>
      </w:tr>
      <w:tr w:rsidR="007A1F42" w14:paraId="7A214447" w14:textId="77777777" w:rsidTr="003C3127">
        <w:tc>
          <w:tcPr>
            <w:tcW w:w="6237" w:type="dxa"/>
          </w:tcPr>
          <w:p w14:paraId="3690C43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Gwarancja produktowa</w:t>
            </w:r>
          </w:p>
        </w:tc>
        <w:tc>
          <w:tcPr>
            <w:tcW w:w="2828" w:type="dxa"/>
          </w:tcPr>
          <w:p w14:paraId="6AC3F1D4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10 lat</w:t>
            </w:r>
          </w:p>
        </w:tc>
      </w:tr>
    </w:tbl>
    <w:p w14:paraId="2D50BF6A" w14:textId="77777777" w:rsidR="00C02C21" w:rsidRDefault="00C02C2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4CCC1092" w14:textId="77777777" w:rsidR="000748E7" w:rsidRDefault="000748E7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6F1352F3" w14:textId="09223D31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lastRenderedPageBreak/>
        <w:t>2.</w:t>
      </w:r>
      <w:r w:rsidR="00244166">
        <w:rPr>
          <w:rFonts w:ascii="Verdana" w:eastAsia="Cambria" w:hAnsi="Verdana" w:cs="Arial"/>
          <w:color w:val="000000"/>
          <w:sz w:val="18"/>
          <w:szCs w:val="18"/>
        </w:rPr>
        <w:t>3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>Inwerter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E2FE7" w14:paraId="4E79B8C8" w14:textId="77777777" w:rsidTr="00840F67">
        <w:tc>
          <w:tcPr>
            <w:tcW w:w="4530" w:type="dxa"/>
          </w:tcPr>
          <w:p w14:paraId="5D374CBD" w14:textId="77777777" w:rsidR="00DE2FE7" w:rsidRPr="00652CC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8" w:name="_Hlk207227673"/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Dane techniczne</w:t>
            </w:r>
          </w:p>
        </w:tc>
        <w:tc>
          <w:tcPr>
            <w:tcW w:w="4530" w:type="dxa"/>
          </w:tcPr>
          <w:p w14:paraId="2D87D16B" w14:textId="77777777" w:rsidR="00DE2FE7" w:rsidRPr="00652CC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Inwerter 10 kW</w:t>
            </w:r>
          </w:p>
        </w:tc>
      </w:tr>
      <w:tr w:rsidR="00DE2FE7" w14:paraId="18716E3B" w14:textId="77777777" w:rsidTr="00840F67">
        <w:tc>
          <w:tcPr>
            <w:tcW w:w="9060" w:type="dxa"/>
            <w:gridSpan w:val="2"/>
          </w:tcPr>
          <w:p w14:paraId="2EB2B25D" w14:textId="77777777" w:rsidR="00DE2FE7" w:rsidRPr="00652CC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Dane w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y</w:t>
            </w:r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jściowe</w:t>
            </w:r>
          </w:p>
        </w:tc>
      </w:tr>
      <w:tr w:rsidR="00DE2FE7" w14:paraId="5222EF20" w14:textId="77777777" w:rsidTr="00840F67">
        <w:tc>
          <w:tcPr>
            <w:tcW w:w="4530" w:type="dxa"/>
          </w:tcPr>
          <w:p w14:paraId="529E9C1C" w14:textId="77777777" w:rsidR="00DE2FE7" w:rsidRPr="00302026" w:rsidRDefault="00DE2FE7" w:rsidP="00840F67">
            <w:r>
              <w:t>Moc znamionowa AC [W]</w:t>
            </w:r>
          </w:p>
        </w:tc>
        <w:tc>
          <w:tcPr>
            <w:tcW w:w="4530" w:type="dxa"/>
          </w:tcPr>
          <w:p w14:paraId="29D7AD5F" w14:textId="77777777" w:rsidR="00DE2FE7" w:rsidRPr="00302026" w:rsidRDefault="00DE2FE7" w:rsidP="00840F67">
            <w:r>
              <w:t>10000 W</w:t>
            </w:r>
          </w:p>
        </w:tc>
      </w:tr>
      <w:tr w:rsidR="00DE2FE7" w14:paraId="312347C0" w14:textId="77777777" w:rsidTr="00840F67">
        <w:tc>
          <w:tcPr>
            <w:tcW w:w="4530" w:type="dxa"/>
          </w:tcPr>
          <w:p w14:paraId="213C81C2" w14:textId="77777777" w:rsidR="00DE2FE7" w:rsidRPr="00302026" w:rsidRDefault="00DE2FE7" w:rsidP="00840F67">
            <w:r>
              <w:t>Ilość faz</w:t>
            </w:r>
          </w:p>
        </w:tc>
        <w:tc>
          <w:tcPr>
            <w:tcW w:w="4530" w:type="dxa"/>
          </w:tcPr>
          <w:p w14:paraId="294AAEDE" w14:textId="77777777" w:rsidR="00DE2FE7" w:rsidRPr="00302026" w:rsidRDefault="00DE2FE7" w:rsidP="00840F67">
            <w:r>
              <w:t>3F</w:t>
            </w:r>
          </w:p>
        </w:tc>
      </w:tr>
      <w:tr w:rsidR="00DE2FE7" w14:paraId="34394793" w14:textId="77777777" w:rsidTr="00840F67">
        <w:tc>
          <w:tcPr>
            <w:tcW w:w="4530" w:type="dxa"/>
          </w:tcPr>
          <w:p w14:paraId="31846712" w14:textId="77777777" w:rsidR="00DE2FE7" w:rsidRPr="00302026" w:rsidRDefault="00DE2FE7" w:rsidP="00840F67">
            <w:r>
              <w:t>Typ instalacji</w:t>
            </w:r>
          </w:p>
        </w:tc>
        <w:tc>
          <w:tcPr>
            <w:tcW w:w="4530" w:type="dxa"/>
          </w:tcPr>
          <w:p w14:paraId="3F72DA9B" w14:textId="77777777" w:rsidR="00DE2FE7" w:rsidRPr="00302026" w:rsidRDefault="00DE2FE7" w:rsidP="00840F67">
            <w:r>
              <w:t>On-grid</w:t>
            </w:r>
          </w:p>
        </w:tc>
      </w:tr>
      <w:tr w:rsidR="00DE2FE7" w14:paraId="72153E31" w14:textId="77777777" w:rsidTr="00840F67">
        <w:trPr>
          <w:trHeight w:val="282"/>
        </w:trPr>
        <w:tc>
          <w:tcPr>
            <w:tcW w:w="4530" w:type="dxa"/>
          </w:tcPr>
          <w:p w14:paraId="147B8F06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Maks. moc wyjściowa [VA]</w:t>
            </w:r>
          </w:p>
        </w:tc>
        <w:tc>
          <w:tcPr>
            <w:tcW w:w="4530" w:type="dxa"/>
          </w:tcPr>
          <w:p w14:paraId="632A8AA1" w14:textId="77777777" w:rsidR="00DE2FE7" w:rsidRPr="008B1D86" w:rsidRDefault="00DE2FE7" w:rsidP="00840F67">
            <w:pPr>
              <w:spacing w:after="160" w:line="259" w:lineRule="auto"/>
            </w:pPr>
            <w:r>
              <w:t>11000</w:t>
            </w:r>
            <w:r w:rsidRPr="00302026">
              <w:t xml:space="preserve"> VA</w:t>
            </w:r>
          </w:p>
        </w:tc>
      </w:tr>
      <w:tr w:rsidR="00DE2FE7" w14:paraId="2AB7C4A2" w14:textId="77777777" w:rsidTr="00840F67">
        <w:tc>
          <w:tcPr>
            <w:tcW w:w="4530" w:type="dxa"/>
          </w:tcPr>
          <w:p w14:paraId="33FFD9BC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Prąd wyjściowy AC [A]</w:t>
            </w:r>
          </w:p>
        </w:tc>
        <w:tc>
          <w:tcPr>
            <w:tcW w:w="4530" w:type="dxa"/>
          </w:tcPr>
          <w:p w14:paraId="7950C58E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15,9 A</w:t>
            </w:r>
          </w:p>
        </w:tc>
      </w:tr>
      <w:tr w:rsidR="00DE2FE7" w14:paraId="58FCD4C8" w14:textId="77777777" w:rsidTr="00840F67">
        <w:tc>
          <w:tcPr>
            <w:tcW w:w="4530" w:type="dxa"/>
          </w:tcPr>
          <w:p w14:paraId="66FF51FE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Zakres napięcia AC [V]</w:t>
            </w:r>
          </w:p>
        </w:tc>
        <w:tc>
          <w:tcPr>
            <w:tcW w:w="4530" w:type="dxa"/>
          </w:tcPr>
          <w:p w14:paraId="6BF960A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310Vac-480Vac</w:t>
            </w:r>
          </w:p>
        </w:tc>
      </w:tr>
      <w:tr w:rsidR="00DE2FE7" w14:paraId="7B225A20" w14:textId="77777777" w:rsidTr="00840F67">
        <w:tc>
          <w:tcPr>
            <w:tcW w:w="4530" w:type="dxa"/>
          </w:tcPr>
          <w:p w14:paraId="767BE3D4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Częstotliwość [Hz]</w:t>
            </w:r>
          </w:p>
        </w:tc>
        <w:tc>
          <w:tcPr>
            <w:tcW w:w="4530" w:type="dxa"/>
          </w:tcPr>
          <w:p w14:paraId="09E040CB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50Hz/60Hz</w:t>
            </w:r>
          </w:p>
        </w:tc>
      </w:tr>
      <w:tr w:rsidR="00DE2FE7" w14:paraId="5FF911BD" w14:textId="77777777" w:rsidTr="00840F67">
        <w:tc>
          <w:tcPr>
            <w:tcW w:w="4530" w:type="dxa"/>
          </w:tcPr>
          <w:p w14:paraId="6FE8682C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Zakres częstotliwości [Hz</w:t>
            </w:r>
            <w:r>
              <w:t>]</w:t>
            </w:r>
          </w:p>
        </w:tc>
        <w:tc>
          <w:tcPr>
            <w:tcW w:w="4530" w:type="dxa"/>
          </w:tcPr>
          <w:p w14:paraId="41F1453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45Hz-55Hz/54Hz-66Hz</w:t>
            </w:r>
          </w:p>
        </w:tc>
      </w:tr>
      <w:tr w:rsidR="00DE2FE7" w14:paraId="058F3D70" w14:textId="77777777" w:rsidTr="00840F67">
        <w:tc>
          <w:tcPr>
            <w:tcW w:w="9060" w:type="dxa"/>
            <w:gridSpan w:val="2"/>
          </w:tcPr>
          <w:p w14:paraId="712A79CA" w14:textId="77777777" w:rsidR="00DE2FE7" w:rsidRPr="00534644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Dane wejściowe</w:t>
            </w:r>
          </w:p>
        </w:tc>
      </w:tr>
      <w:tr w:rsidR="00DE2FE7" w14:paraId="14FAE221" w14:textId="77777777" w:rsidTr="00840F67">
        <w:tc>
          <w:tcPr>
            <w:tcW w:w="4530" w:type="dxa"/>
          </w:tcPr>
          <w:p w14:paraId="63349953" w14:textId="77777777" w:rsidR="00DE2FE7" w:rsidRPr="00302026" w:rsidRDefault="00DE2FE7" w:rsidP="00840F67">
            <w:pPr>
              <w:spacing w:line="276" w:lineRule="auto"/>
            </w:pPr>
            <w:r>
              <w:t>Maksymalne napięcie wejściowe [V]</w:t>
            </w:r>
          </w:p>
        </w:tc>
        <w:tc>
          <w:tcPr>
            <w:tcW w:w="4530" w:type="dxa"/>
          </w:tcPr>
          <w:p w14:paraId="73EAE25C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1100 V</w:t>
            </w:r>
          </w:p>
        </w:tc>
      </w:tr>
      <w:tr w:rsidR="00DE2FE7" w14:paraId="0A18D3B7" w14:textId="77777777" w:rsidTr="00840F67">
        <w:tc>
          <w:tcPr>
            <w:tcW w:w="4530" w:type="dxa"/>
          </w:tcPr>
          <w:p w14:paraId="77C1C575" w14:textId="0EB61985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Liczba trackerów MPP</w:t>
            </w:r>
            <w:r w:rsidR="0097679E">
              <w:t>T</w:t>
            </w:r>
          </w:p>
        </w:tc>
        <w:tc>
          <w:tcPr>
            <w:tcW w:w="4530" w:type="dxa"/>
          </w:tcPr>
          <w:p w14:paraId="5FC0FF8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</w:tr>
      <w:tr w:rsidR="00DE2FE7" w14:paraId="04C5232C" w14:textId="77777777" w:rsidTr="00840F67">
        <w:tc>
          <w:tcPr>
            <w:tcW w:w="4530" w:type="dxa"/>
          </w:tcPr>
          <w:p w14:paraId="757EC0E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Napięcie rozpoczęcia pracy [V]</w:t>
            </w:r>
          </w:p>
        </w:tc>
        <w:tc>
          <w:tcPr>
            <w:tcW w:w="4530" w:type="dxa"/>
          </w:tcPr>
          <w:p w14:paraId="1ABAA127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160 V</w:t>
            </w:r>
          </w:p>
        </w:tc>
      </w:tr>
      <w:tr w:rsidR="00DE2FE7" w14:paraId="484D369A" w14:textId="77777777" w:rsidTr="00840F67">
        <w:tc>
          <w:tcPr>
            <w:tcW w:w="4530" w:type="dxa"/>
          </w:tcPr>
          <w:p w14:paraId="19E305D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Znamionowe napięcie wejściowe [V]</w:t>
            </w:r>
          </w:p>
        </w:tc>
        <w:tc>
          <w:tcPr>
            <w:tcW w:w="4530" w:type="dxa"/>
          </w:tcPr>
          <w:p w14:paraId="356394B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600 V</w:t>
            </w:r>
          </w:p>
        </w:tc>
      </w:tr>
      <w:tr w:rsidR="00DE2FE7" w14:paraId="6681A709" w14:textId="77777777" w:rsidTr="00840F67">
        <w:tc>
          <w:tcPr>
            <w:tcW w:w="4530" w:type="dxa"/>
          </w:tcPr>
          <w:p w14:paraId="55349107" w14:textId="77777777" w:rsidR="00DE2FE7" w:rsidRPr="00302026" w:rsidRDefault="00DE2FE7" w:rsidP="00840F67">
            <w:pPr>
              <w:spacing w:line="276" w:lineRule="auto"/>
            </w:pPr>
            <w:r>
              <w:t>Zakres napięć pracy MPPT [V}</w:t>
            </w:r>
          </w:p>
        </w:tc>
        <w:tc>
          <w:tcPr>
            <w:tcW w:w="4530" w:type="dxa"/>
          </w:tcPr>
          <w:p w14:paraId="5CACA6A3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140-1000 V</w:t>
            </w:r>
          </w:p>
        </w:tc>
      </w:tr>
      <w:tr w:rsidR="00DE2FE7" w14:paraId="2D3D458A" w14:textId="77777777" w:rsidTr="00840F67">
        <w:tc>
          <w:tcPr>
            <w:tcW w:w="4530" w:type="dxa"/>
          </w:tcPr>
          <w:p w14:paraId="16F1ECB9" w14:textId="7AFDC999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Zakres napięć MPP</w:t>
            </w:r>
            <w:r w:rsidR="0097679E">
              <w:t>T</w:t>
            </w:r>
            <w:r w:rsidRPr="00302026">
              <w:t xml:space="preserve"> [V]</w:t>
            </w:r>
            <w:r>
              <w:t xml:space="preserve"> dla pełnej mocy</w:t>
            </w:r>
          </w:p>
        </w:tc>
        <w:tc>
          <w:tcPr>
            <w:tcW w:w="4530" w:type="dxa"/>
          </w:tcPr>
          <w:p w14:paraId="5A1330A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420-850 V</w:t>
            </w:r>
          </w:p>
        </w:tc>
      </w:tr>
      <w:tr w:rsidR="00DE2FE7" w14:paraId="73501BAE" w14:textId="77777777" w:rsidTr="00840F67">
        <w:tc>
          <w:tcPr>
            <w:tcW w:w="4530" w:type="dxa"/>
          </w:tcPr>
          <w:p w14:paraId="22A189B0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Lic</w:t>
            </w:r>
            <w:r>
              <w:t>z</w:t>
            </w:r>
            <w:r w:rsidRPr="00302026">
              <w:t>ba przyłączy DC</w:t>
            </w:r>
          </w:p>
        </w:tc>
        <w:tc>
          <w:tcPr>
            <w:tcW w:w="4530" w:type="dxa"/>
          </w:tcPr>
          <w:p w14:paraId="2A2BF483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1/1</w:t>
            </w:r>
          </w:p>
        </w:tc>
      </w:tr>
      <w:tr w:rsidR="00DE2FE7" w14:paraId="1642C1B6" w14:textId="77777777" w:rsidTr="00840F67">
        <w:tc>
          <w:tcPr>
            <w:tcW w:w="9060" w:type="dxa"/>
            <w:gridSpan w:val="2"/>
          </w:tcPr>
          <w:p w14:paraId="6342D719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Sprawność</w:t>
            </w:r>
          </w:p>
        </w:tc>
      </w:tr>
      <w:tr w:rsidR="00DE2FE7" w14:paraId="1C68C485" w14:textId="77777777" w:rsidTr="00840F67">
        <w:tc>
          <w:tcPr>
            <w:tcW w:w="4530" w:type="dxa"/>
          </w:tcPr>
          <w:p w14:paraId="1A0E1E9D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Maksymalna sprawność</w:t>
            </w:r>
          </w:p>
        </w:tc>
        <w:tc>
          <w:tcPr>
            <w:tcW w:w="4530" w:type="dxa"/>
          </w:tcPr>
          <w:p w14:paraId="2AB9290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98,6 %</w:t>
            </w:r>
          </w:p>
        </w:tc>
      </w:tr>
      <w:tr w:rsidR="00DE2FE7" w14:paraId="0B0C76DE" w14:textId="77777777" w:rsidTr="00840F67">
        <w:tc>
          <w:tcPr>
            <w:tcW w:w="4530" w:type="dxa"/>
          </w:tcPr>
          <w:p w14:paraId="7A47F243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Sprawność Europejska</w:t>
            </w:r>
          </w:p>
        </w:tc>
        <w:tc>
          <w:tcPr>
            <w:tcW w:w="4530" w:type="dxa"/>
          </w:tcPr>
          <w:p w14:paraId="3525ED4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98,1 %</w:t>
            </w:r>
          </w:p>
        </w:tc>
      </w:tr>
      <w:tr w:rsidR="00DE2FE7" w14:paraId="362B0A6E" w14:textId="77777777" w:rsidTr="00840F67">
        <w:tc>
          <w:tcPr>
            <w:tcW w:w="9060" w:type="dxa"/>
            <w:gridSpan w:val="2"/>
          </w:tcPr>
          <w:p w14:paraId="7838CD5B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D2F72">
              <w:rPr>
                <w:rFonts w:ascii="Verdana" w:hAnsi="Verdana" w:cs="Arial"/>
                <w:b/>
                <w:bCs/>
                <w:sz w:val="18"/>
                <w:szCs w:val="18"/>
              </w:rPr>
              <w:t>Zabezpieczenia</w:t>
            </w:r>
          </w:p>
        </w:tc>
      </w:tr>
      <w:tr w:rsidR="00DE2FE7" w14:paraId="5FA5FA8A" w14:textId="77777777" w:rsidTr="00840F67">
        <w:tc>
          <w:tcPr>
            <w:tcW w:w="4530" w:type="dxa"/>
          </w:tcPr>
          <w:p w14:paraId="2C3BE6D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Zabezpieczenie przed odwrotną polaryzacją DC</w:t>
            </w:r>
          </w:p>
        </w:tc>
        <w:tc>
          <w:tcPr>
            <w:tcW w:w="4530" w:type="dxa"/>
          </w:tcPr>
          <w:p w14:paraId="1114A26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6AE9D902" w14:textId="77777777" w:rsidTr="00840F67">
        <w:tc>
          <w:tcPr>
            <w:tcW w:w="4530" w:type="dxa"/>
          </w:tcPr>
          <w:p w14:paraId="7D896CC7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Zabezpieczenie przeciw pracy wyspowej</w:t>
            </w:r>
          </w:p>
        </w:tc>
        <w:tc>
          <w:tcPr>
            <w:tcW w:w="4530" w:type="dxa"/>
          </w:tcPr>
          <w:p w14:paraId="1C1EF6AC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5365063E" w14:textId="77777777" w:rsidTr="00840F67">
        <w:tc>
          <w:tcPr>
            <w:tcW w:w="4530" w:type="dxa"/>
          </w:tcPr>
          <w:p w14:paraId="2837083B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Zabezpieczenie przed prądem upływowym</w:t>
            </w:r>
          </w:p>
        </w:tc>
        <w:tc>
          <w:tcPr>
            <w:tcW w:w="4530" w:type="dxa"/>
          </w:tcPr>
          <w:p w14:paraId="6243857D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1211816F" w14:textId="77777777" w:rsidTr="00840F67">
        <w:tc>
          <w:tcPr>
            <w:tcW w:w="4530" w:type="dxa"/>
          </w:tcPr>
          <w:p w14:paraId="65AD5FB3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Monitorowanie zwarć</w:t>
            </w:r>
          </w:p>
        </w:tc>
        <w:tc>
          <w:tcPr>
            <w:tcW w:w="4530" w:type="dxa"/>
          </w:tcPr>
          <w:p w14:paraId="473D3470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369E0673" w14:textId="77777777" w:rsidTr="00840F67">
        <w:tc>
          <w:tcPr>
            <w:tcW w:w="4530" w:type="dxa"/>
          </w:tcPr>
          <w:p w14:paraId="449F438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Monitorowanie usterek ogniw PV</w:t>
            </w:r>
          </w:p>
        </w:tc>
        <w:tc>
          <w:tcPr>
            <w:tcW w:w="4530" w:type="dxa"/>
          </w:tcPr>
          <w:p w14:paraId="2CEDB74E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7376D0EC" w14:textId="77777777" w:rsidTr="00840F67">
        <w:tc>
          <w:tcPr>
            <w:tcW w:w="4530" w:type="dxa"/>
          </w:tcPr>
          <w:p w14:paraId="676A3ED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Przełącznik DC</w:t>
            </w:r>
          </w:p>
        </w:tc>
        <w:tc>
          <w:tcPr>
            <w:tcW w:w="4530" w:type="dxa"/>
          </w:tcPr>
          <w:p w14:paraId="71F8DE5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39D71D05" w14:textId="77777777" w:rsidTr="00840F67">
        <w:tc>
          <w:tcPr>
            <w:tcW w:w="9060" w:type="dxa"/>
            <w:gridSpan w:val="2"/>
          </w:tcPr>
          <w:p w14:paraId="3039F0C9" w14:textId="77777777" w:rsidR="00DE2FE7" w:rsidRPr="00211458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Złącza</w:t>
            </w:r>
          </w:p>
        </w:tc>
      </w:tr>
      <w:tr w:rsidR="00DE2FE7" w14:paraId="038767DD" w14:textId="77777777" w:rsidTr="00840F67">
        <w:tc>
          <w:tcPr>
            <w:tcW w:w="4530" w:type="dxa"/>
          </w:tcPr>
          <w:p w14:paraId="0C81260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Moduł Wi-Fi</w:t>
            </w:r>
          </w:p>
        </w:tc>
        <w:tc>
          <w:tcPr>
            <w:tcW w:w="4530" w:type="dxa"/>
          </w:tcPr>
          <w:p w14:paraId="519CB2E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36862D54" w14:textId="77777777" w:rsidTr="00840F67">
        <w:tc>
          <w:tcPr>
            <w:tcW w:w="4530" w:type="dxa"/>
          </w:tcPr>
          <w:p w14:paraId="7CA84201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USB</w:t>
            </w:r>
          </w:p>
        </w:tc>
        <w:tc>
          <w:tcPr>
            <w:tcW w:w="4530" w:type="dxa"/>
          </w:tcPr>
          <w:p w14:paraId="5DF90D75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27FB42BB" w14:textId="77777777" w:rsidTr="00840F67">
        <w:tc>
          <w:tcPr>
            <w:tcW w:w="9060" w:type="dxa"/>
            <w:gridSpan w:val="2"/>
          </w:tcPr>
          <w:p w14:paraId="5485B19A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Dane ogólne</w:t>
            </w:r>
          </w:p>
        </w:tc>
      </w:tr>
      <w:tr w:rsidR="00DE2FE7" w14:paraId="21469F19" w14:textId="77777777" w:rsidTr="00840F67">
        <w:tc>
          <w:tcPr>
            <w:tcW w:w="4530" w:type="dxa"/>
          </w:tcPr>
          <w:p w14:paraId="6D3BB4FB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Chłodzenie</w:t>
            </w:r>
          </w:p>
        </w:tc>
        <w:tc>
          <w:tcPr>
            <w:tcW w:w="4530" w:type="dxa"/>
          </w:tcPr>
          <w:p w14:paraId="269AF21A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Naturalna konwekcja </w:t>
            </w:r>
          </w:p>
        </w:tc>
      </w:tr>
      <w:tr w:rsidR="00DE2FE7" w14:paraId="636FF673" w14:textId="77777777" w:rsidTr="00840F67">
        <w:tc>
          <w:tcPr>
            <w:tcW w:w="4530" w:type="dxa"/>
          </w:tcPr>
          <w:p w14:paraId="2D5238C8" w14:textId="77777777" w:rsidR="00DE2FE7" w:rsidRPr="00211458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Zakres temperatur [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Verdana" w:hAnsi="Verdana" w:cs="Arial"/>
                <w:sz w:val="18"/>
                <w:szCs w:val="18"/>
              </w:rPr>
              <w:t>C]</w:t>
            </w:r>
          </w:p>
        </w:tc>
        <w:tc>
          <w:tcPr>
            <w:tcW w:w="4530" w:type="dxa"/>
          </w:tcPr>
          <w:p w14:paraId="46591B0F" w14:textId="77777777" w:rsidR="00DE2FE7" w:rsidRPr="002D2F7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-30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Verdana" w:hAnsi="Verdana" w:cs="Arial"/>
                <w:sz w:val="18"/>
                <w:szCs w:val="18"/>
              </w:rPr>
              <w:t>C - +</w:t>
            </w:r>
            <w:r w:rsidRPr="002D2F72">
              <w:rPr>
                <w:rFonts w:ascii="Verdana" w:hAnsi="Verdana" w:cs="Arial"/>
                <w:sz w:val="18"/>
                <w:szCs w:val="18"/>
              </w:rPr>
              <w:t>60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 w:rsidRPr="002D2F72">
              <w:rPr>
                <w:rFonts w:ascii="Verdana" w:hAnsi="Verdana" w:cs="Arial"/>
                <w:sz w:val="18"/>
                <w:szCs w:val="18"/>
              </w:rPr>
              <w:t>C</w:t>
            </w:r>
          </w:p>
        </w:tc>
      </w:tr>
      <w:tr w:rsidR="00DE2FE7" w14:paraId="112BCB5F" w14:textId="77777777" w:rsidTr="00840F67">
        <w:tc>
          <w:tcPr>
            <w:tcW w:w="4530" w:type="dxa"/>
          </w:tcPr>
          <w:p w14:paraId="594E781C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Stopień ochrony [IP]</w:t>
            </w:r>
          </w:p>
        </w:tc>
        <w:tc>
          <w:tcPr>
            <w:tcW w:w="4530" w:type="dxa"/>
          </w:tcPr>
          <w:p w14:paraId="3262BE5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IP65</w:t>
            </w:r>
          </w:p>
        </w:tc>
      </w:tr>
      <w:tr w:rsidR="00DE2FE7" w14:paraId="5340B4AA" w14:textId="77777777" w:rsidTr="00840F67">
        <w:tc>
          <w:tcPr>
            <w:tcW w:w="4530" w:type="dxa"/>
          </w:tcPr>
          <w:p w14:paraId="5825B9DA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Klasa ochrony</w:t>
            </w:r>
          </w:p>
        </w:tc>
        <w:tc>
          <w:tcPr>
            <w:tcW w:w="4530" w:type="dxa"/>
          </w:tcPr>
          <w:p w14:paraId="3A57BED5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II</w:t>
            </w:r>
          </w:p>
        </w:tc>
      </w:tr>
      <w:tr w:rsidR="00DE2FE7" w14:paraId="53A2A6A9" w14:textId="77777777" w:rsidTr="00840F67">
        <w:tc>
          <w:tcPr>
            <w:tcW w:w="4530" w:type="dxa"/>
          </w:tcPr>
          <w:p w14:paraId="745FBBF1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Dopuszczalna wilgotność powietrza</w:t>
            </w:r>
          </w:p>
        </w:tc>
        <w:tc>
          <w:tcPr>
            <w:tcW w:w="4530" w:type="dxa"/>
          </w:tcPr>
          <w:p w14:paraId="17B9F2C1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100%</w:t>
            </w:r>
          </w:p>
        </w:tc>
      </w:tr>
      <w:tr w:rsidR="00DE2FE7" w14:paraId="3D688D03" w14:textId="77777777" w:rsidTr="00840F67">
        <w:tc>
          <w:tcPr>
            <w:tcW w:w="9060" w:type="dxa"/>
            <w:gridSpan w:val="2"/>
          </w:tcPr>
          <w:p w14:paraId="21E0855A" w14:textId="77777777" w:rsidR="00DE2FE7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Wyposażenie</w:t>
            </w:r>
          </w:p>
        </w:tc>
      </w:tr>
      <w:tr w:rsidR="00DE2FE7" w14:paraId="3E7FA192" w14:textId="77777777" w:rsidTr="00840F67">
        <w:tc>
          <w:tcPr>
            <w:tcW w:w="4530" w:type="dxa"/>
          </w:tcPr>
          <w:p w14:paraId="6EF6723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Wyświetlacz LCD</w:t>
            </w:r>
          </w:p>
        </w:tc>
        <w:tc>
          <w:tcPr>
            <w:tcW w:w="4530" w:type="dxa"/>
          </w:tcPr>
          <w:p w14:paraId="7F88CF24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2838B80B" w14:textId="77777777" w:rsidTr="00840F67">
        <w:tc>
          <w:tcPr>
            <w:tcW w:w="4530" w:type="dxa"/>
          </w:tcPr>
          <w:p w14:paraId="416643D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Aplikacja przez Bluetooth</w:t>
            </w:r>
          </w:p>
        </w:tc>
        <w:tc>
          <w:tcPr>
            <w:tcW w:w="4530" w:type="dxa"/>
          </w:tcPr>
          <w:p w14:paraId="0B466FB9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4E6A0F6E" w14:textId="77777777" w:rsidTr="00840F67">
        <w:tc>
          <w:tcPr>
            <w:tcW w:w="9060" w:type="dxa"/>
            <w:gridSpan w:val="2"/>
          </w:tcPr>
          <w:p w14:paraId="22F93B70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Gwarancja</w:t>
            </w:r>
          </w:p>
        </w:tc>
      </w:tr>
      <w:tr w:rsidR="00DE2FE7" w14:paraId="25DD4590" w14:textId="77777777" w:rsidTr="00840F67">
        <w:tc>
          <w:tcPr>
            <w:tcW w:w="4530" w:type="dxa"/>
          </w:tcPr>
          <w:p w14:paraId="55DEBD5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Gwarancja</w:t>
            </w:r>
          </w:p>
        </w:tc>
        <w:tc>
          <w:tcPr>
            <w:tcW w:w="4530" w:type="dxa"/>
          </w:tcPr>
          <w:p w14:paraId="5D1265E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5 lat</w:t>
            </w:r>
          </w:p>
        </w:tc>
      </w:tr>
      <w:bookmarkEnd w:id="8"/>
    </w:tbl>
    <w:p w14:paraId="62328B84" w14:textId="77777777" w:rsidR="006F5677" w:rsidRDefault="006F5677" w:rsidP="006F5677">
      <w:pPr>
        <w:widowControl w:val="0"/>
        <w:spacing w:after="0"/>
        <w:jc w:val="both"/>
      </w:pPr>
    </w:p>
    <w:p w14:paraId="45FAF5D6" w14:textId="57909F0D" w:rsidR="006F5677" w:rsidRPr="006F5677" w:rsidRDefault="006F5677" w:rsidP="006F5677">
      <w:pPr>
        <w:widowControl w:val="0"/>
        <w:spacing w:after="0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 xml:space="preserve">Materiały należy dostarczać na budowę wraz ze świadectwami jakości, kartami gwarancyjnymi, protokołami odbioru technicznego. Dostarczone na miejsce budowy materiały należy sprawdzić pod względem kompletności i zgodności z danymi wytwórcy. W przypadku stwierdzenia wad lub nasuwających się wątpliwości mogących mieć wpływ na jakość wykonania robót, materiały należy </w:t>
      </w:r>
      <w:r w:rsidRPr="006F5677">
        <w:rPr>
          <w:rFonts w:ascii="Verdana" w:hAnsi="Verdana"/>
          <w:sz w:val="18"/>
          <w:szCs w:val="18"/>
        </w:rPr>
        <w:lastRenderedPageBreak/>
        <w:t>przed ich wbudowaniem poddać badaniom określonym przez dozór techniczny robót.</w:t>
      </w:r>
    </w:p>
    <w:p w14:paraId="04246097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6532643F" w14:textId="4A178A60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3. TRANSPORT I SKŁADOWANIE</w:t>
      </w:r>
    </w:p>
    <w:p w14:paraId="077F58C8" w14:textId="7BBADFFD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jest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stosowania jedynie takich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środków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transportu, które 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wpłyną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niekorzystnie 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jakość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wykonywanych robót.</w:t>
      </w:r>
    </w:p>
    <w:p w14:paraId="43BE900D" w14:textId="1D85470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Liczba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środków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transportu powinna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gwarantować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prowadzenie robót zgodnie z zasadami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określonymi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dokumentacji projektowej, SST i wskazaniach Inwestora, w terminie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przewidzianym kontraktem.</w:t>
      </w:r>
    </w:p>
    <w:p w14:paraId="37CAF4D9" w14:textId="13DA6649" w:rsidR="00B22018" w:rsidRPr="00B22018" w:rsidRDefault="00C02C2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Środki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urządzenia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transportowe powinny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odpowiednio przystosowane do transportu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materiałów, elementów, konstrukcji,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urządzeń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itp.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Niezbędnych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wykonywania danego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rodzaju robót elektrycznych. W czasie transportu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należy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zabezpieczać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przemieszczane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przedmioty w sposób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zapobiegający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ich uszkodzeniu.</w:t>
      </w:r>
    </w:p>
    <w:p w14:paraId="661EFD26" w14:textId="62EB937F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Dostawa materiałów przeznaczona do robót elektrycznych powinna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nastąpić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dopiero po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odpowiednim przygotowaniu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pomieszczeń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magazynowych i składowisk na placu budowy.</w:t>
      </w:r>
    </w:p>
    <w:p w14:paraId="7C1373D0" w14:textId="779EA819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Pomieszczenia powinny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zamykane, powinny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także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zabezpieczać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 od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zewnętrznych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wpływów atmosferycznych a w razie potrzeby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umożliwiać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utrzymywanie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wewnątrz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odpowiedniej temperatury i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wilgotności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. Teren składowiska powinien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oświetlony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ogrodzony. Składowanie materiałów i aparatów elektrycznych powinno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odbywać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warunkach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zapobiegających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zniszczeniu, uszkodzeniu lub pogorszeniu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ich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właściwości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technicznych. Składowanie materiałów,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urządzeń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aparatów elektrycznych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powinno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zgodne z instrukcja producenta.</w:t>
      </w:r>
    </w:p>
    <w:p w14:paraId="72B95CD2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1E22CB2D" w14:textId="029A40EC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4. SPRZET</w:t>
      </w:r>
    </w:p>
    <w:p w14:paraId="2A4F5E6A" w14:textId="7B50D78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jest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u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ywania jedynie takiego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, który nie spowoduje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niekorzystnego wpływu na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jakość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wykonywanych robót, zarówno w miejscu tych robót, jak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te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przy wykonywaniu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czynności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pomocniczych oraz w czasie transportu, załadunku i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wyładunku materiałów,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itp.</w:t>
      </w:r>
    </w:p>
    <w:p w14:paraId="5657962D" w14:textId="512E8AB4" w:rsidR="00B22018" w:rsidRDefault="002C4C85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Sprzęt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używany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przez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powinien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uzyskać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akceptacje Inwestora.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Liczba i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wydajność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powinna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gwarantować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wykonanie robót zgodnie z zasadami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określonymi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dokumentacji projektowej, STWIOR i wskazaniach Inwestora w terminie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przewidzianym kontraktem.</w:t>
      </w:r>
    </w:p>
    <w:p w14:paraId="3AC4BE2A" w14:textId="77777777" w:rsidR="006F5677" w:rsidRPr="006F5677" w:rsidRDefault="006F5677" w:rsidP="006F5677">
      <w:pPr>
        <w:widowControl w:val="0"/>
        <w:spacing w:after="0"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Do wykonania instalacji przewiduje się użycie następującego sprzętu:</w:t>
      </w:r>
    </w:p>
    <w:p w14:paraId="28C01705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samochód dostawczy do 0,9 t,</w:t>
      </w:r>
    </w:p>
    <w:p w14:paraId="6C3FD269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samochód skrzyniowy 5 t,</w:t>
      </w:r>
    </w:p>
    <w:p w14:paraId="6777FDCE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żuraw samochodowy 5 t,</w:t>
      </w:r>
    </w:p>
    <w:p w14:paraId="0150A4D3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wózek widłowy lub wózek paletowy w przypadku rozładunku z samochodu z windą.</w:t>
      </w:r>
    </w:p>
    <w:p w14:paraId="6CDFB869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236874BE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79292086" w14:textId="5DB27CBE" w:rsidR="00B22018" w:rsidRPr="002C4C85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2C4C85">
        <w:rPr>
          <w:rFonts w:ascii="Verdana" w:eastAsia="Cambria" w:hAnsi="Verdana" w:cs="Arial"/>
          <w:b/>
          <w:bCs/>
          <w:color w:val="000000"/>
          <w:sz w:val="18"/>
          <w:szCs w:val="18"/>
        </w:rPr>
        <w:t>5.WYKONANIE ROBÓT</w:t>
      </w:r>
    </w:p>
    <w:p w14:paraId="4E0CF3A6" w14:textId="4CA34AB0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t>5.</w:t>
      </w:r>
      <w:r w:rsidR="00CD5BD2">
        <w:rPr>
          <w:rFonts w:ascii="Verdana" w:hAnsi="Verdana"/>
          <w:b/>
          <w:sz w:val="18"/>
          <w:szCs w:val="18"/>
        </w:rPr>
        <w:t>1</w:t>
      </w:r>
      <w:r w:rsidRPr="006F5677">
        <w:rPr>
          <w:rFonts w:ascii="Verdana" w:hAnsi="Verdana"/>
          <w:b/>
          <w:sz w:val="18"/>
          <w:szCs w:val="18"/>
        </w:rPr>
        <w:t>. Okablowanie i rozdzielni</w:t>
      </w:r>
      <w:r>
        <w:rPr>
          <w:rFonts w:ascii="Verdana" w:hAnsi="Verdana"/>
          <w:b/>
          <w:sz w:val="18"/>
          <w:szCs w:val="18"/>
        </w:rPr>
        <w:t>e</w:t>
      </w:r>
      <w:r w:rsidRPr="006F5677">
        <w:rPr>
          <w:rFonts w:ascii="Verdana" w:hAnsi="Verdana"/>
          <w:b/>
          <w:sz w:val="18"/>
          <w:szCs w:val="18"/>
        </w:rPr>
        <w:t>.</w:t>
      </w:r>
    </w:p>
    <w:p w14:paraId="352E630A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Okablowanie po stronie DC musi być dostosowane do wymogów instalacji PV. Trasy kablowe na dachu prowadzić w korytach, wewnątrz budynku - w rurkach osłonowych. Do łączenia modułów należy stosować kable jednożyłowe giętkie w specjalnej izolacji do stosowania w systemach fotowoltaicznych. Do przewodów stosować systemowe akcesoria łączeniowe - dławiki, złącza, wtyki, itp.</w:t>
      </w:r>
    </w:p>
    <w:p w14:paraId="4F9A3978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Stosowane przewody muszą spełniać następujące wymagania:</w:t>
      </w:r>
    </w:p>
    <w:p w14:paraId="6A9B8B54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temperatura pracy od -40°C do+120°C,</w:t>
      </w:r>
    </w:p>
    <w:p w14:paraId="6C3D1471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odporność na promieniowanie UV i ozon,</w:t>
      </w:r>
    </w:p>
    <w:p w14:paraId="7E4627B6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odporność na środowisko kwaśne i warunki atmosferyczne (wiatr, deszcz).</w:t>
      </w:r>
    </w:p>
    <w:p w14:paraId="646E6A46" w14:textId="3DD76990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Po stronie AC stosować przewody wielożyłowe miedziane w układzie TN-S w izolacji i osłonie polwinitowej 0,6/1 kV. Przekroje przewodów dobrać zgodnie z dokumentacją projektową. Całość urządzeń składających się na jeden generator należy umieścić w szafie rozdzielczej zamykanej na zamek patentowy. Obudow</w:t>
      </w:r>
      <w:r>
        <w:rPr>
          <w:rFonts w:ascii="Verdana" w:hAnsi="Verdana"/>
          <w:sz w:val="18"/>
          <w:szCs w:val="18"/>
        </w:rPr>
        <w:t>y</w:t>
      </w:r>
      <w:r w:rsidRPr="006F5677">
        <w:rPr>
          <w:rFonts w:ascii="Verdana" w:hAnsi="Verdana"/>
          <w:sz w:val="18"/>
          <w:szCs w:val="18"/>
        </w:rPr>
        <w:t xml:space="preserve"> szafy wykonan</w:t>
      </w:r>
      <w:r>
        <w:rPr>
          <w:rFonts w:ascii="Verdana" w:hAnsi="Verdana"/>
          <w:sz w:val="18"/>
          <w:szCs w:val="18"/>
        </w:rPr>
        <w:t>e</w:t>
      </w:r>
      <w:r w:rsidRPr="006F5677">
        <w:rPr>
          <w:rFonts w:ascii="Verdana" w:hAnsi="Verdana"/>
          <w:sz w:val="18"/>
          <w:szCs w:val="18"/>
        </w:rPr>
        <w:t xml:space="preserve"> mus</w:t>
      </w:r>
      <w:r>
        <w:rPr>
          <w:rFonts w:ascii="Verdana" w:hAnsi="Verdana"/>
          <w:sz w:val="18"/>
          <w:szCs w:val="18"/>
        </w:rPr>
        <w:t>zą</w:t>
      </w:r>
      <w:r w:rsidRPr="006F5677">
        <w:rPr>
          <w:rFonts w:ascii="Verdana" w:hAnsi="Verdana"/>
          <w:sz w:val="18"/>
          <w:szCs w:val="18"/>
        </w:rPr>
        <w:t xml:space="preserve"> być w II klasie izolacji, IP65. Należy zapewnić odpowiednią przestrzeń i wentylację w szafie z uwzględnieniem nagrzewania się urządzeń. Opcjonalnie dopuszcza się w miejscach chronionych przed dostępem osób niepowołanych montaż urządzeń bezpośrednio na ścianie - osobno rozdzielnica RPV-DC, inwerter, rozdzielnica RPV-AC. Jako rozdzielnice RPV-DC i AC stosować obudowy natynkowe modułowe w II klasie izolacji (IP65 dla DC i IP55 dla AC) z drzwiczkami przezroczystymi i zamkiem patentowym.</w:t>
      </w:r>
    </w:p>
    <w:p w14:paraId="1F89582B" w14:textId="3AFF4FBB" w:rsid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lastRenderedPageBreak/>
        <w:t>5.</w:t>
      </w:r>
      <w:r w:rsidR="00CD5BD2">
        <w:rPr>
          <w:rFonts w:ascii="Verdana" w:hAnsi="Verdana"/>
          <w:b/>
          <w:sz w:val="18"/>
          <w:szCs w:val="18"/>
        </w:rPr>
        <w:t>2</w:t>
      </w:r>
      <w:r w:rsidRPr="006F5677">
        <w:rPr>
          <w:rFonts w:ascii="Verdana" w:hAnsi="Verdana"/>
          <w:b/>
          <w:sz w:val="18"/>
          <w:szCs w:val="18"/>
        </w:rPr>
        <w:t>. Instalacja fotowoltaiczna.</w:t>
      </w:r>
    </w:p>
    <w:p w14:paraId="25940C2A" w14:textId="4CA3138E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CD5BD2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.1. Ogniwa fotowoltaiczne.</w:t>
      </w:r>
    </w:p>
    <w:p w14:paraId="3BA35C15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Ogniwa montować na dachu budynku zgodnie ze schematem dokumentacji projektowej i instrukcją montażu producenta.</w:t>
      </w:r>
    </w:p>
    <w:p w14:paraId="05106DA5" w14:textId="476E38C4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CD5BD2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.2. Przemiennik częstotliwości.</w:t>
      </w:r>
    </w:p>
    <w:p w14:paraId="624B0883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Połączenie od falownika do rozdzielni głównej wykonać ściśle według instrukcji producenta oraz zgodnie ze schematem dokumentacji projektowej.</w:t>
      </w:r>
    </w:p>
    <w:p w14:paraId="739284EB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 xml:space="preserve">Łączna moc przetwornic nie może być niższa niż moc znamionowa całej instalacji PV. Przetwornice umieścić na postumentach lub na dodatkowych kształtownikach połączonych mechanicznie, w ten sposób, aby chronić je przed bezpośrednimi opadami atmosferycznymi i działaniem promieni słonecznych. Przetwornice powinny posiadać funkcje takie jak np. wyświetlanie aktualnego statusu instalacji fotowoltaicznej. </w:t>
      </w:r>
    </w:p>
    <w:p w14:paraId="57022AD3" w14:textId="7C721102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CD5BD2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.3. Środki dodatkowej ochrony od porażeń.</w:t>
      </w:r>
    </w:p>
    <w:p w14:paraId="0931B972" w14:textId="77777777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Ochronę przed porażeniem prądem elektrycznym zapewni:</w:t>
      </w:r>
    </w:p>
    <w:p w14:paraId="53A40741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zachowanie odległości izolacyjnych,</w:t>
      </w:r>
    </w:p>
    <w:p w14:paraId="56B73555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izolacja robocza,</w:t>
      </w:r>
    </w:p>
    <w:p w14:paraId="4D85ED39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samoczynne wyłączenie w układzie sieciowym.</w:t>
      </w:r>
    </w:p>
    <w:p w14:paraId="25EA7A67" w14:textId="017547B7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CD5BD2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.4. Ochrona przeciwprzepięciowa.</w:t>
      </w:r>
    </w:p>
    <w:p w14:paraId="2F667AF7" w14:textId="77777777" w:rsidR="006F5677" w:rsidRPr="006F5677" w:rsidRDefault="006F5677" w:rsidP="00A57D2B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Wszystkie elementy metalowe elektrowni PV w szczególności konstrukcja wsporcza oraz moduły muszą zostać objęte systemem uziemionych połączeń wyrównawczych: głównego (główna szyna wyrównawcza), miejscowego (dodatkowego - dla części przewodzących, jednocześnie dostępnych) i nieuziemionego. Do głównej szyny uziemiającej podłączyć rury ciepłej i zimnej wody, centralnego ogrzewania itp., sprowadzając je do wspólnego punktu - głównej szyny uziemiającej. W przypadku niemożności dokonania połączenia bezpośredniego, pomiędzy elementami metalowymi, należy stosować iskierniki.</w:t>
      </w:r>
    </w:p>
    <w:p w14:paraId="66D6E0B3" w14:textId="77777777" w:rsidR="00A57D2B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Konstrukcję stołów należy uziemić osiągając rezystancję uziemienia poniżej 10 Ohm. Falowniki po stronie AC i DC muszą być chronione ogranicznikami przepięć minimum typ II. Minimalny przekrój przewodu ochronnego do połączenia ograniczników przepięć 6 mm</w:t>
      </w:r>
      <w:r w:rsidRPr="006F5677">
        <w:rPr>
          <w:rFonts w:ascii="Verdana" w:hAnsi="Verdana"/>
          <w:sz w:val="18"/>
          <w:szCs w:val="18"/>
          <w:vertAlign w:val="superscript"/>
        </w:rPr>
        <w:t>2</w:t>
      </w:r>
      <w:r w:rsidRPr="006F5677">
        <w:rPr>
          <w:rFonts w:ascii="Verdana" w:hAnsi="Verdana"/>
          <w:sz w:val="18"/>
          <w:szCs w:val="18"/>
        </w:rPr>
        <w:t>. Maksymalna odległość przewodu ochronnego do szyny wyrównania potencjałów 1 metr.</w:t>
      </w:r>
    </w:p>
    <w:p w14:paraId="6E64CC7F" w14:textId="201273DC" w:rsidR="006F5677" w:rsidRPr="00A57D2B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t>5.</w:t>
      </w:r>
      <w:r w:rsidR="00CD5BD2">
        <w:rPr>
          <w:rFonts w:ascii="Verdana" w:hAnsi="Verdana"/>
          <w:b/>
          <w:sz w:val="18"/>
          <w:szCs w:val="18"/>
        </w:rPr>
        <w:t>3</w:t>
      </w:r>
      <w:r w:rsidRPr="006F5677">
        <w:rPr>
          <w:rFonts w:ascii="Verdana" w:hAnsi="Verdana"/>
          <w:b/>
          <w:sz w:val="18"/>
          <w:szCs w:val="18"/>
        </w:rPr>
        <w:t>. Konstrukcja nośna.</w:t>
      </w:r>
    </w:p>
    <w:p w14:paraId="7E0F846D" w14:textId="44C2F7F2" w:rsidR="006F5677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6F5677" w:rsidRPr="006F5677">
        <w:rPr>
          <w:rFonts w:ascii="Verdana" w:hAnsi="Verdana"/>
          <w:sz w:val="18"/>
          <w:szCs w:val="18"/>
        </w:rPr>
        <w:t xml:space="preserve">gniwa fotowoltaiczne montować na konstrukcji wsporczej, przy użyciu systemu montażowego. </w:t>
      </w:r>
      <w:r w:rsidR="006F5677" w:rsidRPr="00A57D2B">
        <w:rPr>
          <w:rFonts w:ascii="Verdana" w:hAnsi="Verdana"/>
          <w:sz w:val="18"/>
          <w:szCs w:val="18"/>
        </w:rPr>
        <w:t>Konstrukcja wsporcza powinna zostać wypoziomowana tak, aby zamontowane moduły PV tworzyły jednorodną płaszczyznę.</w:t>
      </w:r>
    </w:p>
    <w:p w14:paraId="3EA1DAB2" w14:textId="77777777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Modu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y fotowoltaiczne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zamontowa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na systemowej konstrukcji monta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owej aluminiowej. System monta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owy sk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ada si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z kszta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townik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aluminiowych wykonanych ze stopu aluminium. Wszystkie profile wykonane s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metod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t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oczenia, powierzchnie profili lakierowane wg palety RAL na kolor dostosowany do koloru pokrycia dachowego.</w:t>
      </w:r>
    </w:p>
    <w:p w14:paraId="23F0A65F" w14:textId="2BFA2A8C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Otwory przej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 xml:space="preserve">ciowe do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rub i wkr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t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powinny odpowiada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wykonaniu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redniodok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adnemu wg PN-EN 20273. Pog</w:t>
      </w:r>
      <w:r w:rsidRPr="00A57D2B">
        <w:rPr>
          <w:rFonts w:ascii="Verdana" w:hAnsi="Verdana" w:cs="Arial" w:hint="eastAsia"/>
          <w:sz w:val="18"/>
          <w:szCs w:val="18"/>
        </w:rPr>
        <w:t>łę</w:t>
      </w:r>
      <w:r w:rsidRPr="00A57D2B">
        <w:rPr>
          <w:rFonts w:ascii="Verdana" w:hAnsi="Verdana" w:cs="Arial"/>
          <w:sz w:val="18"/>
          <w:szCs w:val="18"/>
        </w:rPr>
        <w:t>bienia sto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 xml:space="preserve">kowe pod 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by wkr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t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w, powinny odpowiada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wykonaniu</w:t>
      </w:r>
      <w:r>
        <w:rPr>
          <w:rFonts w:ascii="Verdana" w:hAnsi="Verdana" w:cs="Arial"/>
          <w:sz w:val="18"/>
          <w:szCs w:val="18"/>
        </w:rPr>
        <w:t xml:space="preserve">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redniodok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adnemu wg PN 87/M-82068.</w:t>
      </w:r>
    </w:p>
    <w:p w14:paraId="622B40D5" w14:textId="77777777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Modu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y PV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montowa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na dachu do lekkiej konstrukcji systemowej przekazuj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>cej obci</w:t>
      </w:r>
      <w:r w:rsidRPr="00A57D2B">
        <w:rPr>
          <w:rFonts w:ascii="Verdana" w:hAnsi="Verdana" w:cs="Arial" w:hint="eastAsia"/>
          <w:sz w:val="18"/>
          <w:szCs w:val="18"/>
        </w:rPr>
        <w:t>ąż</w:t>
      </w:r>
      <w:r w:rsidRPr="00A57D2B">
        <w:rPr>
          <w:rFonts w:ascii="Verdana" w:hAnsi="Verdana" w:cs="Arial"/>
          <w:sz w:val="18"/>
          <w:szCs w:val="18"/>
        </w:rPr>
        <w:t>enia na konstrukcj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dachu w uk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adzie typowym. Zaprojektowane mocowania modu</w:t>
      </w:r>
      <w:r w:rsidRPr="00A57D2B">
        <w:rPr>
          <w:rFonts w:ascii="Verdana" w:hAnsi="Verdana" w:cs="Arial" w:hint="eastAsia"/>
          <w:sz w:val="18"/>
          <w:szCs w:val="18"/>
        </w:rPr>
        <w:t>łó</w:t>
      </w:r>
      <w:r w:rsidRPr="00A57D2B">
        <w:rPr>
          <w:rFonts w:ascii="Verdana" w:hAnsi="Verdana" w:cs="Arial"/>
          <w:sz w:val="18"/>
          <w:szCs w:val="18"/>
        </w:rPr>
        <w:t>w PV na dachu oparte o kszta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towniki aluminiowe stanowi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>ce ruszt dla modu</w:t>
      </w:r>
      <w:r w:rsidRPr="00A57D2B">
        <w:rPr>
          <w:rFonts w:ascii="Verdana" w:hAnsi="Verdana" w:cs="Arial" w:hint="eastAsia"/>
          <w:sz w:val="18"/>
          <w:szCs w:val="18"/>
        </w:rPr>
        <w:t>łó</w:t>
      </w:r>
      <w:r w:rsidRPr="00A57D2B">
        <w:rPr>
          <w:rFonts w:ascii="Verdana" w:hAnsi="Verdana" w:cs="Arial"/>
          <w:sz w:val="18"/>
          <w:szCs w:val="18"/>
        </w:rPr>
        <w:t>w PV, pozwalaj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na optymalizacj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mocy i uzysk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wzgl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dem dost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pnej powierzchni dachu oraz optymalizacj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obci</w:t>
      </w:r>
      <w:r w:rsidRPr="00A57D2B">
        <w:rPr>
          <w:rFonts w:ascii="Verdana" w:hAnsi="Verdana" w:cs="Arial" w:hint="eastAsia"/>
          <w:sz w:val="18"/>
          <w:szCs w:val="18"/>
        </w:rPr>
        <w:t>ąż</w:t>
      </w:r>
      <w:r w:rsidRPr="00A57D2B">
        <w:rPr>
          <w:rFonts w:ascii="Verdana" w:hAnsi="Verdana" w:cs="Arial"/>
          <w:sz w:val="18"/>
          <w:szCs w:val="18"/>
        </w:rPr>
        <w:t>enia konstrukcji wi</w:t>
      </w:r>
      <w:r w:rsidRPr="00A57D2B">
        <w:rPr>
          <w:rFonts w:ascii="Verdana" w:hAnsi="Verdana" w:cs="Arial" w:hint="eastAsia"/>
          <w:sz w:val="18"/>
          <w:szCs w:val="18"/>
        </w:rPr>
        <w:t>ęź</w:t>
      </w:r>
      <w:r w:rsidRPr="00A57D2B">
        <w:rPr>
          <w:rFonts w:ascii="Verdana" w:hAnsi="Verdana" w:cs="Arial"/>
          <w:sz w:val="18"/>
          <w:szCs w:val="18"/>
        </w:rPr>
        <w:t>by dachowej.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do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o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wszelkich stara</w:t>
      </w:r>
      <w:r w:rsidRPr="00A57D2B">
        <w:rPr>
          <w:rFonts w:ascii="Verdana" w:hAnsi="Verdana" w:cs="Arial" w:hint="eastAsia"/>
          <w:sz w:val="18"/>
          <w:szCs w:val="18"/>
        </w:rPr>
        <w:t>ń</w:t>
      </w:r>
      <w:r w:rsidRPr="00A57D2B">
        <w:rPr>
          <w:rFonts w:ascii="Verdana" w:hAnsi="Verdana" w:cs="Arial"/>
          <w:sz w:val="18"/>
          <w:szCs w:val="18"/>
        </w:rPr>
        <w:t>, aby unikn</w:t>
      </w:r>
      <w:r w:rsidRPr="00A57D2B">
        <w:rPr>
          <w:rFonts w:ascii="Verdana" w:hAnsi="Verdana" w:cs="Arial" w:hint="eastAsia"/>
          <w:sz w:val="18"/>
          <w:szCs w:val="18"/>
        </w:rPr>
        <w:t>ąć</w:t>
      </w:r>
      <w:r w:rsidRPr="00A57D2B">
        <w:rPr>
          <w:rFonts w:ascii="Verdana" w:hAnsi="Verdana" w:cs="Arial"/>
          <w:sz w:val="18"/>
          <w:szCs w:val="18"/>
        </w:rPr>
        <w:t xml:space="preserve"> uszkodzenia poszycia dachowego.</w:t>
      </w:r>
    </w:p>
    <w:p w14:paraId="1103F978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1FB66D7F" w14:textId="79537031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6.  KONTROLA JAKOŚCI ROBÓT</w:t>
      </w:r>
    </w:p>
    <w:p w14:paraId="16CAF28D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6.1. Ogólne zasady</w:t>
      </w:r>
    </w:p>
    <w:p w14:paraId="43BDACC5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Sprawdzenie i odbiór robót powinno być wykonane zgodnie z normami i przepisami. Sprawdzeniu i kontroli w czasie wykonywania robót oraz po ich zakończeniu powinno podlegać:</w:t>
      </w:r>
    </w:p>
    <w:p w14:paraId="5E99D02B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lastRenderedPageBreak/>
        <w:t>zgodność wykonania robót z dokumentacją projektową,</w:t>
      </w:r>
    </w:p>
    <w:p w14:paraId="4DD3E0DB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prawidłowość mocowania konstrukcji i urządzeń,</w:t>
      </w:r>
    </w:p>
    <w:p w14:paraId="5466063A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właściwe wykonanie instalacji i podłączenie urządzeń,</w:t>
      </w:r>
    </w:p>
    <w:p w14:paraId="6909C2A6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wykonanie wymaganych pomiarów z przekazaniem wyników do protokołu odbioru.</w:t>
      </w:r>
    </w:p>
    <w:p w14:paraId="7E938699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6.2. Próby montażowe po zakończeniu robót</w:t>
      </w:r>
    </w:p>
    <w:p w14:paraId="11F7620B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Wykonawca zobowiązany jest do przeprowadzenia pomiarów i testów określonych wymogami obowiązujących norm oraz wymaganych przez Operatora Systemu Dystrybucyjnego zwanego dalej OSD, do którego sieci zostanie podłączona elektrownia, m.in. do przeprowadzenia badań:</w:t>
      </w:r>
    </w:p>
    <w:p w14:paraId="5A78FA5D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rezystancji izolacji,</w:t>
      </w:r>
    </w:p>
    <w:p w14:paraId="6E29AEBA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ciągłości połączeń obwodów,</w:t>
      </w:r>
    </w:p>
    <w:p w14:paraId="502119D1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impedancji pętli zwarcia.</w:t>
      </w:r>
    </w:p>
    <w:p w14:paraId="20E857B2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Próby należy wykonywać w podanej wyżej kolejności. Metody pomiarowe powinny być zgodne z obowiązującymi przepisami.  </w:t>
      </w:r>
    </w:p>
    <w:p w14:paraId="0C79094E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Należy dokonać testów:</w:t>
      </w:r>
    </w:p>
    <w:p w14:paraId="1A66AD4F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charakterystyki U-I każdego z łańcuchów modułów wykonane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>. Dane z pomiarów muszą zawierać adnotacje odnośnie temperatury modułu w czasie wykonywanego testu, natężenia promieniowania słonecznego, przy jakim został wykonany pomiar;</w:t>
      </w:r>
    </w:p>
    <w:p w14:paraId="70137D79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pomiar mocy poszczególnych łańcuchów PV modułów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 xml:space="preserve">; </w:t>
      </w:r>
    </w:p>
    <w:p w14:paraId="36C179A1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pomiar mocy czynnej każdego z falowników i współczynnika mocy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 xml:space="preserve"> z adnotacją o warunkach meteorologicznych, przy jakim został wykonany pomiar (temperatura otoczenia, natężenie promieniowania słonecznego, prędkość wiatru);</w:t>
      </w:r>
    </w:p>
    <w:p w14:paraId="3763D3E8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badanie termowizyjne pracujących modułów fotowoltaicznych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>.</w:t>
      </w:r>
    </w:p>
    <w:p w14:paraId="25FD15D9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 zakończeniu pomiarów i prób należy powtórnie sprawdzić czy zainstalowane urządzenia i osprzęt spełniają warunki bezpieczeństwa użytkowania. Odnosi się to głównie do środków ochrony przeciwporażeniowej.</w:t>
      </w:r>
    </w:p>
    <w:p w14:paraId="08C1953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6.3. Pewność zasilania</w:t>
      </w:r>
    </w:p>
    <w:p w14:paraId="1605CEC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Maksymalne dopuszczalne spadki napięć dla linii zasilającej od transformatora do ostatniego odbiornika nie mogą przekraczać: - dla odbiorników siłowych 5%.</w:t>
      </w:r>
    </w:p>
    <w:p w14:paraId="77DAEB5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Wszystkie zabezpieczenia muszą wytrzymać prąd zwarciowy w miejscu zainstalowania.</w:t>
      </w:r>
    </w:p>
    <w:p w14:paraId="2482EE7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Selektywność działania zabezpieczeń zwarciowych uzyskuje się przez stopniowanie prądów znamionowych.</w:t>
      </w:r>
    </w:p>
    <w:p w14:paraId="53AFF2B0" w14:textId="3A94AD78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Zabezpieczenia nadprądowe oraz różnicowoprądowe muszą spełniać warunki automatycznego odłączenia uszkodzonego urządzenia od źródła zasilania w określonym przepisami czasie.</w:t>
      </w:r>
    </w:p>
    <w:p w14:paraId="184D33BE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76C2F787" w14:textId="60863933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7.  OBMIAR ROBÓT</w:t>
      </w:r>
    </w:p>
    <w:p w14:paraId="309EE52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 zakończeniu robót instalacyjnych należy dokonać obmiaru powykonawczego instalacji. Obmiar robót obejmuje całość instalacji. Obmiar ten powinien być wykonany w jednostkach i zgodnie z zasadami przyjętymi w kosztorysowaniu.</w:t>
      </w:r>
    </w:p>
    <w:p w14:paraId="5ACA3E1E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Jednostką obmiaru jest m (metr) wykonanego i odebranego przewodu; szt. (sztuka) i kpl. (komplet) zamontowanych urządzeń.</w:t>
      </w:r>
    </w:p>
    <w:p w14:paraId="39E05922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329B3134" w14:textId="64C6CE2C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8.  ODBIÓR ROBÓ</w:t>
      </w:r>
      <w:r>
        <w:rPr>
          <w:rFonts w:ascii="Verdana" w:hAnsi="Verdana"/>
          <w:b/>
          <w:color w:val="000000"/>
          <w:sz w:val="18"/>
          <w:szCs w:val="18"/>
        </w:rPr>
        <w:t>T</w:t>
      </w:r>
    </w:p>
    <w:p w14:paraId="06BB7208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Zakres badań odbiorczych obejmuje:</w:t>
      </w:r>
    </w:p>
    <w:p w14:paraId="60126416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• oględziny instalacji,</w:t>
      </w:r>
    </w:p>
    <w:p w14:paraId="3C968F43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• badania (pomiary i próby) instalacji,</w:t>
      </w:r>
    </w:p>
    <w:p w14:paraId="7702CD0F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• próby rozruchowe. </w:t>
      </w:r>
    </w:p>
    <w:p w14:paraId="4181C2D8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Badania odbiorcze powinny być poświadczone odpowiednimi protokołami. Protokoły z badań (pomiarów i prób), sprawdzeń i odbiorów częściowych należy przedłożyć komisji wyznaczonej przez Zamawiającego w trakcie odbioru.</w:t>
      </w:r>
    </w:p>
    <w:p w14:paraId="2A1C9ED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Odbiór częściowy polega na sprawdzeniu zgodności z projektem, użyciu właściwych materiałów, prawidłowości zamocowań, połączeń urządzeń oraz zgodności z innymi wymaganiami, </w:t>
      </w:r>
      <w:r w:rsidRPr="00A57D2B">
        <w:rPr>
          <w:rFonts w:ascii="Verdana" w:hAnsi="Verdana"/>
          <w:sz w:val="18"/>
          <w:szCs w:val="18"/>
        </w:rPr>
        <w:lastRenderedPageBreak/>
        <w:t>przeprowadzonych prób instalacji.</w:t>
      </w:r>
    </w:p>
    <w:p w14:paraId="2A6E5455" w14:textId="4E80431D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Odbiór końcowy polega na finalnej ocenie rzeczywistego wykonania robót w odniesieniu do ich ilości, jakości i wartości. Odbioru ostatecznego robót dokona komisja wyznaczona przez Zamawiającego w obecności Wykonawcy. Komisja odbierająca roboty dokona ich oceny jakościowej na podstawie przedłożonych dokumentów, w tym dokumentacji powykonawczej, pomiarów oraz ocenie wizualnej.</w:t>
      </w:r>
    </w:p>
    <w:p w14:paraId="12EA454A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65A5FA6C" w14:textId="6EC83D73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 xml:space="preserve">9.  PODSTAWA PŁATNOŚCI </w:t>
      </w:r>
    </w:p>
    <w:p w14:paraId="27D3AB05" w14:textId="366B45C0" w:rsidR="00F30790" w:rsidRPr="00A166C2" w:rsidRDefault="00F30790" w:rsidP="00F30790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Zasady rozliczenia i płatności za wykonane roboty są określone w umowie</w:t>
      </w:r>
      <w:r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ryczałtowej.</w:t>
      </w:r>
      <w:r>
        <w:rPr>
          <w:rFonts w:ascii="Verdana" w:hAnsi="Verdana" w:cs="Arial"/>
          <w:sz w:val="18"/>
          <w:szCs w:val="18"/>
        </w:rPr>
        <w:t xml:space="preserve"> </w:t>
      </w:r>
    </w:p>
    <w:p w14:paraId="5275B111" w14:textId="28999AC8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Cena obejmuje wszystkie czynności wymienione w ST. </w:t>
      </w:r>
    </w:p>
    <w:p w14:paraId="44572D33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3BE58EE1" w14:textId="4070D990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10.  PRZEPISY ZWIĄZANE</w:t>
      </w:r>
    </w:p>
    <w:p w14:paraId="5869A1A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60364-4-41;2000. Instalacje elektryczne w obiektach budowlanych. Ochrona dla zapewnienia bezpieczeństwa. Ochrona przeciw porażeniowa. </w:t>
      </w:r>
    </w:p>
    <w:p w14:paraId="676B04CA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60364-4-42.1999. Instalacje elektryczne w obiektach budowlanych. Ochrona dla zapewnienia bezpieczeństwa. Ochrona przed skutkami oddziaływania cieplnego. </w:t>
      </w:r>
    </w:p>
    <w:p w14:paraId="0FA3AF06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60364-4-43.1999. Instalacje elektryczne w obiektach budowlanych. Ochrona dla zapewnienia bezpieczeństwa. Ochrona przed prądem przetężeniowym. </w:t>
      </w:r>
    </w:p>
    <w:p w14:paraId="157E3367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60364-4-45.1999. Instalacje elektryczne w obiektach budowlanych. Ochrona dla zapewnienia bezpieczeństwa. Ochrona przed spadkiem napięcia. </w:t>
      </w:r>
    </w:p>
    <w:p w14:paraId="2586AF11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60364-4-46.1999. Instalacje elektryczne w obiektach budowlanych. Ochrona dla zapewnienia bezpieczeństwa. Odłączanie izolacyjne i łączenie. </w:t>
      </w:r>
    </w:p>
    <w:p w14:paraId="3AF6DEF1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60364-4-47.1999. Instalacje elektryczne w obiektach budowlanych. Ochrona dla zapewnienia bezpieczeństwa. Postanowienia ogólne. Środki ochrony przed porażeniem prądem elektrycznym. </w:t>
      </w:r>
    </w:p>
    <w:p w14:paraId="2BD38D22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60364-4-443.1999. Instalacje elektryczne w obiektach budowlanych. Ochrona przed przepięciami. Ochrona przed przepięciami atmosferycznymi lub łączeniowymi. </w:t>
      </w:r>
    </w:p>
    <w:p w14:paraId="6DDA1310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60364-4-482.1999. Instalacje elektryczne w obiektach budowlanych. Ochrona dla zapewnienia bezpieczeństwa. Dobór środków w zależności od wpływów zewnętrznych. Ochrona przeciwpożarowa. </w:t>
      </w:r>
    </w:p>
    <w:p w14:paraId="621A321D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60364-5-51.2000. Instalacje elektryczne w obiektach budowlanych. Dobór i montaż wyposażenia elektrycznego. Postanowienia ogólne. </w:t>
      </w:r>
    </w:p>
    <w:p w14:paraId="2201728E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60364-5-53.1999. Instalacje elektryczne w obiektach budowlanych. Dobór i montaż wyposażenia elektrycznego. Aparatura łączeniowa i sterownicza. </w:t>
      </w:r>
    </w:p>
    <w:p w14:paraId="2C947A45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60364-5-54.1999. Instalacje elektryczne w obiektach budowlanych. Dobór i montaż wyposażenia elektrycznego. Instalacja bezpieczeństwa. </w:t>
      </w:r>
    </w:p>
    <w:p w14:paraId="572363E2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60364-5-537.1999. Instalacje elektryczne w obiektach budowlanych. Dobór i montaż wyposażenia elektrycznego. Aparatura rozdzielcza i sterownicza. Urządzenia do odłączania izolacyjnego i łączenia. </w:t>
      </w:r>
    </w:p>
    <w:p w14:paraId="03BBC57F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60364-6-61.2000. Instalacje elektryczne w obiektach budowlanych. Sprawdzanie. Sprawdzanie odbiorcze. </w:t>
      </w:r>
    </w:p>
    <w:p w14:paraId="55945E4B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PN-88/E-08501. Urządzenia elektryczne. Tablice i znaki bezpieczeństwa. </w:t>
      </w:r>
    </w:p>
    <w:p w14:paraId="37F25630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PN-EN 54-4:2001/A1:2003. Systemy sygnalizacji pożarowej - Część 4: Zasilacze </w:t>
      </w:r>
    </w:p>
    <w:p w14:paraId="66E13B56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PN-E-08350-14:2002. Systemy sygnalizacji pożarowej - Część 14: Projektowanie, zakładanie, odbiór, eksploatacja i konserwacja instalacji. </w:t>
      </w:r>
    </w:p>
    <w:p w14:paraId="69AE528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PN-ISO 8421-3:1996. Ochrona przeciwpożarowa - Wykrywanie pożaru i alarmowanie - Terminologia </w:t>
      </w:r>
    </w:p>
    <w:p w14:paraId="5FA090F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PN-EN 60849:2001. Dźwiękowe systemy ostrzegawcze</w:t>
      </w:r>
    </w:p>
    <w:p w14:paraId="5BCCDAD9" w14:textId="77777777" w:rsidR="006F5677" w:rsidRPr="00A57D2B" w:rsidRDefault="006F5677" w:rsidP="00A57D2B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2FDD0B72" w14:textId="77777777" w:rsidR="006F5677" w:rsidRPr="00A57D2B" w:rsidRDefault="006F5677" w:rsidP="00A57D2B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sectPr w:rsidR="006F5677" w:rsidRPr="00A57D2B" w:rsidSect="004124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DC8E3" w14:textId="77777777" w:rsidR="008623A1" w:rsidRDefault="008623A1" w:rsidP="00BB1039">
      <w:pPr>
        <w:spacing w:after="0" w:line="240" w:lineRule="auto"/>
      </w:pPr>
      <w:r>
        <w:separator/>
      </w:r>
    </w:p>
  </w:endnote>
  <w:endnote w:type="continuationSeparator" w:id="0">
    <w:p w14:paraId="39375FB7" w14:textId="77777777" w:rsidR="008623A1" w:rsidRDefault="008623A1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p w14:paraId="6F24D6F8" w14:textId="48CFF24C" w:rsidR="005E42F8" w:rsidRPr="005E42F8" w:rsidRDefault="00937C79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byłym przedszkolu w Seceminie.</w:t>
        </w:r>
      </w:p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Pr="00811DCD">
          <w:rPr>
            <w:rFonts w:ascii="Arial" w:hAnsi="Arial" w:cs="Arial"/>
            <w:sz w:val="18"/>
            <w:szCs w:val="18"/>
          </w:rPr>
          <w:t>2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p w14:paraId="3C29F97F" w14:textId="6DB3F855" w:rsidR="00811DCD" w:rsidRPr="005E42F8" w:rsidRDefault="006C2DA7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po byłym przedszkolu w Seceminie.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71702" w14:textId="77777777" w:rsidR="008623A1" w:rsidRDefault="008623A1" w:rsidP="00BB1039">
      <w:pPr>
        <w:spacing w:after="0" w:line="240" w:lineRule="auto"/>
      </w:pPr>
      <w:r>
        <w:separator/>
      </w:r>
    </w:p>
  </w:footnote>
  <w:footnote w:type="continuationSeparator" w:id="0">
    <w:p w14:paraId="0F346834" w14:textId="77777777" w:rsidR="008623A1" w:rsidRDefault="008623A1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822BAA"/>
    <w:multiLevelType w:val="multilevel"/>
    <w:tmpl w:val="CA6AC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E90EF1"/>
    <w:multiLevelType w:val="multilevel"/>
    <w:tmpl w:val="EB326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3F3D1C"/>
    <w:multiLevelType w:val="hybridMultilevel"/>
    <w:tmpl w:val="5FC6A9C2"/>
    <w:lvl w:ilvl="0" w:tplc="FC32D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73C3E1F"/>
    <w:multiLevelType w:val="hybridMultilevel"/>
    <w:tmpl w:val="B5284990"/>
    <w:lvl w:ilvl="0" w:tplc="7B6C7E36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C8E42BC">
      <w:numFmt w:val="bullet"/>
      <w:lvlText w:val="•"/>
      <w:lvlJc w:val="left"/>
      <w:pPr>
        <w:ind w:left="1754" w:hanging="360"/>
      </w:pPr>
      <w:rPr>
        <w:rFonts w:hint="default"/>
        <w:lang w:val="pl-PL" w:eastAsia="en-US" w:bidi="ar-SA"/>
      </w:rPr>
    </w:lvl>
    <w:lvl w:ilvl="2" w:tplc="B50644D0">
      <w:numFmt w:val="bullet"/>
      <w:lvlText w:val="•"/>
      <w:lvlJc w:val="left"/>
      <w:pPr>
        <w:ind w:left="2608" w:hanging="360"/>
      </w:pPr>
      <w:rPr>
        <w:rFonts w:hint="default"/>
        <w:lang w:val="pl-PL" w:eastAsia="en-US" w:bidi="ar-SA"/>
      </w:rPr>
    </w:lvl>
    <w:lvl w:ilvl="3" w:tplc="2FFAE6BC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43D25B0A">
      <w:numFmt w:val="bullet"/>
      <w:lvlText w:val="•"/>
      <w:lvlJc w:val="left"/>
      <w:pPr>
        <w:ind w:left="4316" w:hanging="360"/>
      </w:pPr>
      <w:rPr>
        <w:rFonts w:hint="default"/>
        <w:lang w:val="pl-PL" w:eastAsia="en-US" w:bidi="ar-SA"/>
      </w:rPr>
    </w:lvl>
    <w:lvl w:ilvl="5" w:tplc="FEE8D750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6" w:tplc="DAA8044E">
      <w:numFmt w:val="bullet"/>
      <w:lvlText w:val="•"/>
      <w:lvlJc w:val="left"/>
      <w:pPr>
        <w:ind w:left="6024" w:hanging="360"/>
      </w:pPr>
      <w:rPr>
        <w:rFonts w:hint="default"/>
        <w:lang w:val="pl-PL" w:eastAsia="en-US" w:bidi="ar-SA"/>
      </w:rPr>
    </w:lvl>
    <w:lvl w:ilvl="7" w:tplc="83BEA798">
      <w:numFmt w:val="bullet"/>
      <w:lvlText w:val="•"/>
      <w:lvlJc w:val="left"/>
      <w:pPr>
        <w:ind w:left="6878" w:hanging="360"/>
      </w:pPr>
      <w:rPr>
        <w:rFonts w:hint="default"/>
        <w:lang w:val="pl-PL" w:eastAsia="en-US" w:bidi="ar-SA"/>
      </w:rPr>
    </w:lvl>
    <w:lvl w:ilvl="8" w:tplc="FB64F65C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0A5E7B19"/>
    <w:multiLevelType w:val="hybridMultilevel"/>
    <w:tmpl w:val="32347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8C6128"/>
    <w:multiLevelType w:val="multilevel"/>
    <w:tmpl w:val="1A06A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F445811"/>
    <w:multiLevelType w:val="multilevel"/>
    <w:tmpl w:val="916ECC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31A7DE9"/>
    <w:multiLevelType w:val="hybridMultilevel"/>
    <w:tmpl w:val="38F6A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5825246"/>
    <w:multiLevelType w:val="hybridMultilevel"/>
    <w:tmpl w:val="2F705410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184D049E"/>
    <w:multiLevelType w:val="hybridMultilevel"/>
    <w:tmpl w:val="8D0C85F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F263D69"/>
    <w:multiLevelType w:val="hybridMultilevel"/>
    <w:tmpl w:val="ACA83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782BE7"/>
    <w:multiLevelType w:val="multilevel"/>
    <w:tmpl w:val="F7F03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2677B36"/>
    <w:multiLevelType w:val="hybridMultilevel"/>
    <w:tmpl w:val="D30AD0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2C06016"/>
    <w:multiLevelType w:val="multilevel"/>
    <w:tmpl w:val="0D5AA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3A946E2"/>
    <w:multiLevelType w:val="hybridMultilevel"/>
    <w:tmpl w:val="08A03B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5A44D41"/>
    <w:multiLevelType w:val="multilevel"/>
    <w:tmpl w:val="7F624978"/>
    <w:lvl w:ilvl="0">
      <w:start w:val="1"/>
      <w:numFmt w:val="decimal"/>
      <w:lvlText w:val="[%1]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5. %2"/>
      <w:lvlJc w:val="left"/>
      <w:pPr>
        <w:ind w:left="862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880"/>
      </w:pPr>
      <w:rPr>
        <w:rFonts w:hint="default"/>
      </w:rPr>
    </w:lvl>
  </w:abstractNum>
  <w:abstractNum w:abstractNumId="32" w15:restartNumberingAfterBreak="0">
    <w:nsid w:val="27CE4CD8"/>
    <w:multiLevelType w:val="hybridMultilevel"/>
    <w:tmpl w:val="30A6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D127C5"/>
    <w:multiLevelType w:val="hybridMultilevel"/>
    <w:tmpl w:val="B016B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A24391"/>
    <w:multiLevelType w:val="multilevel"/>
    <w:tmpl w:val="020CF8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 w15:restartNumberingAfterBreak="0">
    <w:nsid w:val="3D99480C"/>
    <w:multiLevelType w:val="hybridMultilevel"/>
    <w:tmpl w:val="95BA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F37F32"/>
    <w:multiLevelType w:val="multilevel"/>
    <w:tmpl w:val="0F7A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27E1AB8"/>
    <w:multiLevelType w:val="hybridMultilevel"/>
    <w:tmpl w:val="72C8F5E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43E90347"/>
    <w:multiLevelType w:val="hybridMultilevel"/>
    <w:tmpl w:val="B7780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E11CBC"/>
    <w:multiLevelType w:val="hybridMultilevel"/>
    <w:tmpl w:val="348C4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A1C1C"/>
    <w:multiLevelType w:val="hybridMultilevel"/>
    <w:tmpl w:val="8558E0A8"/>
    <w:lvl w:ilvl="0" w:tplc="60FAE6E6">
      <w:numFmt w:val="bullet"/>
      <w:lvlText w:val="•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27ADD"/>
    <w:multiLevelType w:val="hybridMultilevel"/>
    <w:tmpl w:val="485C4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72798"/>
    <w:multiLevelType w:val="multilevel"/>
    <w:tmpl w:val="F23A42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b/>
        <w:bCs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 w15:restartNumberingAfterBreak="0">
    <w:nsid w:val="499C3391"/>
    <w:multiLevelType w:val="hybridMultilevel"/>
    <w:tmpl w:val="ECE80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BD914D9"/>
    <w:multiLevelType w:val="hybridMultilevel"/>
    <w:tmpl w:val="2EC82E1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8012E6"/>
    <w:multiLevelType w:val="hybridMultilevel"/>
    <w:tmpl w:val="F0941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8F2D72"/>
    <w:multiLevelType w:val="hybridMultilevel"/>
    <w:tmpl w:val="4184B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FC62F9"/>
    <w:multiLevelType w:val="hybridMultilevel"/>
    <w:tmpl w:val="9F8E99EE"/>
    <w:lvl w:ilvl="0" w:tplc="73C6D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F314619"/>
    <w:multiLevelType w:val="multilevel"/>
    <w:tmpl w:val="C12A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7912879"/>
    <w:multiLevelType w:val="hybridMultilevel"/>
    <w:tmpl w:val="73A86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AA5374C"/>
    <w:multiLevelType w:val="hybridMultilevel"/>
    <w:tmpl w:val="5252AEF8"/>
    <w:lvl w:ilvl="0" w:tplc="60FAE6E6">
      <w:numFmt w:val="bullet"/>
      <w:lvlText w:val="•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F9309E"/>
    <w:multiLevelType w:val="multilevel"/>
    <w:tmpl w:val="A30C924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2" w15:restartNumberingAfterBreak="0">
    <w:nsid w:val="5F20082E"/>
    <w:multiLevelType w:val="multilevel"/>
    <w:tmpl w:val="0E3C55C4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600C07EF"/>
    <w:multiLevelType w:val="hybridMultilevel"/>
    <w:tmpl w:val="C41C0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4D1130"/>
    <w:multiLevelType w:val="hybridMultilevel"/>
    <w:tmpl w:val="445CCF7E"/>
    <w:lvl w:ilvl="0" w:tplc="B20271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D41D97"/>
    <w:multiLevelType w:val="hybridMultilevel"/>
    <w:tmpl w:val="DC2E4E6E"/>
    <w:lvl w:ilvl="0" w:tplc="291A40E8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683E11"/>
    <w:multiLevelType w:val="hybridMultilevel"/>
    <w:tmpl w:val="368E6D28"/>
    <w:lvl w:ilvl="0" w:tplc="0FBAA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60454A"/>
    <w:multiLevelType w:val="hybridMultilevel"/>
    <w:tmpl w:val="23B8C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6B7565"/>
    <w:multiLevelType w:val="hybridMultilevel"/>
    <w:tmpl w:val="FCEEB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BAB1FC9"/>
    <w:multiLevelType w:val="hybridMultilevel"/>
    <w:tmpl w:val="2EC82E14"/>
    <w:lvl w:ilvl="0" w:tplc="00089D52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E11136"/>
    <w:multiLevelType w:val="hybridMultilevel"/>
    <w:tmpl w:val="C13E0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CF3A96"/>
    <w:multiLevelType w:val="multilevel"/>
    <w:tmpl w:val="A282018A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7F430A17"/>
    <w:multiLevelType w:val="multilevel"/>
    <w:tmpl w:val="8092C4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7F7B61D4"/>
    <w:multiLevelType w:val="hybridMultilevel"/>
    <w:tmpl w:val="7EA88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2684794">
    <w:abstractNumId w:val="8"/>
  </w:num>
  <w:num w:numId="2" w16cid:durableId="2144233303">
    <w:abstractNumId w:val="3"/>
  </w:num>
  <w:num w:numId="3" w16cid:durableId="288051931">
    <w:abstractNumId w:val="2"/>
  </w:num>
  <w:num w:numId="4" w16cid:durableId="2126459895">
    <w:abstractNumId w:val="1"/>
  </w:num>
  <w:num w:numId="5" w16cid:durableId="1086608752">
    <w:abstractNumId w:val="0"/>
  </w:num>
  <w:num w:numId="6" w16cid:durableId="1985352539">
    <w:abstractNumId w:val="9"/>
  </w:num>
  <w:num w:numId="7" w16cid:durableId="1489593364">
    <w:abstractNumId w:val="7"/>
  </w:num>
  <w:num w:numId="8" w16cid:durableId="330521682">
    <w:abstractNumId w:val="6"/>
  </w:num>
  <w:num w:numId="9" w16cid:durableId="1415936047">
    <w:abstractNumId w:val="5"/>
  </w:num>
  <w:num w:numId="10" w16cid:durableId="599069998">
    <w:abstractNumId w:val="4"/>
  </w:num>
  <w:num w:numId="11" w16cid:durableId="1709180520">
    <w:abstractNumId w:val="45"/>
  </w:num>
  <w:num w:numId="12" w16cid:durableId="1155686454">
    <w:abstractNumId w:val="53"/>
  </w:num>
  <w:num w:numId="13" w16cid:durableId="523522113">
    <w:abstractNumId w:val="57"/>
  </w:num>
  <w:num w:numId="14" w16cid:durableId="1803302568">
    <w:abstractNumId w:val="38"/>
  </w:num>
  <w:num w:numId="15" w16cid:durableId="370768124">
    <w:abstractNumId w:val="30"/>
  </w:num>
  <w:num w:numId="16" w16cid:durableId="1794595909">
    <w:abstractNumId w:val="25"/>
  </w:num>
  <w:num w:numId="17" w16cid:durableId="12150044">
    <w:abstractNumId w:val="26"/>
  </w:num>
  <w:num w:numId="18" w16cid:durableId="1036201562">
    <w:abstractNumId w:val="61"/>
  </w:num>
  <w:num w:numId="19" w16cid:durableId="1908034715">
    <w:abstractNumId w:val="52"/>
  </w:num>
  <w:num w:numId="20" w16cid:durableId="186598801">
    <w:abstractNumId w:val="19"/>
  </w:num>
  <w:num w:numId="21" w16cid:durableId="715662563">
    <w:abstractNumId w:val="62"/>
  </w:num>
  <w:num w:numId="22" w16cid:durableId="1677921134">
    <w:abstractNumId w:val="32"/>
  </w:num>
  <w:num w:numId="23" w16cid:durableId="1995335612">
    <w:abstractNumId w:val="27"/>
  </w:num>
  <w:num w:numId="24" w16cid:durableId="1274289198">
    <w:abstractNumId w:val="54"/>
  </w:num>
  <w:num w:numId="25" w16cid:durableId="82923553">
    <w:abstractNumId w:val="28"/>
  </w:num>
  <w:num w:numId="26" w16cid:durableId="1046291710">
    <w:abstractNumId w:val="20"/>
  </w:num>
  <w:num w:numId="27" w16cid:durableId="12653726">
    <w:abstractNumId w:val="18"/>
  </w:num>
  <w:num w:numId="28" w16cid:durableId="1100637445">
    <w:abstractNumId w:val="47"/>
  </w:num>
  <w:num w:numId="29" w16cid:durableId="1824344865">
    <w:abstractNumId w:val="23"/>
  </w:num>
  <w:num w:numId="30" w16cid:durableId="593321948">
    <w:abstractNumId w:val="34"/>
  </w:num>
  <w:num w:numId="31" w16cid:durableId="41247231">
    <w:abstractNumId w:val="42"/>
  </w:num>
  <w:num w:numId="32" w16cid:durableId="1743603364">
    <w:abstractNumId w:val="51"/>
  </w:num>
  <w:num w:numId="33" w16cid:durableId="471448">
    <w:abstractNumId w:val="22"/>
  </w:num>
  <w:num w:numId="34" w16cid:durableId="1288851993">
    <w:abstractNumId w:val="63"/>
  </w:num>
  <w:num w:numId="35" w16cid:durableId="397827861">
    <w:abstractNumId w:val="60"/>
  </w:num>
  <w:num w:numId="36" w16cid:durableId="1239486876">
    <w:abstractNumId w:val="43"/>
  </w:num>
  <w:num w:numId="37" w16cid:durableId="815872969">
    <w:abstractNumId w:val="39"/>
  </w:num>
  <w:num w:numId="38" w16cid:durableId="241528735">
    <w:abstractNumId w:val="59"/>
  </w:num>
  <w:num w:numId="39" w16cid:durableId="2068064314">
    <w:abstractNumId w:val="44"/>
  </w:num>
  <w:num w:numId="40" w16cid:durableId="1360399297">
    <w:abstractNumId w:val="14"/>
  </w:num>
  <w:num w:numId="41" w16cid:durableId="380058771">
    <w:abstractNumId w:val="41"/>
  </w:num>
  <w:num w:numId="42" w16cid:durableId="311757122">
    <w:abstractNumId w:val="31"/>
  </w:num>
  <w:num w:numId="43" w16cid:durableId="1076711928">
    <w:abstractNumId w:val="58"/>
  </w:num>
  <w:num w:numId="44" w16cid:durableId="587924442">
    <w:abstractNumId w:val="56"/>
  </w:num>
  <w:num w:numId="45" w16cid:durableId="209733465">
    <w:abstractNumId w:val="49"/>
  </w:num>
  <w:num w:numId="46" w16cid:durableId="889534205">
    <w:abstractNumId w:val="48"/>
  </w:num>
  <w:num w:numId="47" w16cid:durableId="624581642">
    <w:abstractNumId w:val="17"/>
  </w:num>
  <w:num w:numId="48" w16cid:durableId="49353932">
    <w:abstractNumId w:val="29"/>
  </w:num>
  <w:num w:numId="49" w16cid:durableId="462308833">
    <w:abstractNumId w:val="64"/>
  </w:num>
  <w:num w:numId="50" w16cid:durableId="243033887">
    <w:abstractNumId w:val="46"/>
  </w:num>
  <w:num w:numId="51" w16cid:durableId="171146966">
    <w:abstractNumId w:val="33"/>
  </w:num>
  <w:num w:numId="52" w16cid:durableId="980042260">
    <w:abstractNumId w:val="40"/>
  </w:num>
  <w:num w:numId="53" w16cid:durableId="1873377260">
    <w:abstractNumId w:val="50"/>
  </w:num>
  <w:num w:numId="54" w16cid:durableId="1420711756">
    <w:abstractNumId w:val="35"/>
  </w:num>
  <w:num w:numId="55" w16cid:durableId="958149707">
    <w:abstractNumId w:val="36"/>
  </w:num>
  <w:num w:numId="56" w16cid:durableId="662003621">
    <w:abstractNumId w:val="16"/>
  </w:num>
  <w:num w:numId="57" w16cid:durableId="1046181669">
    <w:abstractNumId w:val="21"/>
  </w:num>
  <w:num w:numId="58" w16cid:durableId="773281502">
    <w:abstractNumId w:val="55"/>
  </w:num>
  <w:num w:numId="59" w16cid:durableId="1243635440">
    <w:abstractNumId w:val="37"/>
  </w:num>
  <w:num w:numId="60" w16cid:durableId="1501119408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4878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C5B"/>
    <w:rsid w:val="00043C9D"/>
    <w:rsid w:val="000441A2"/>
    <w:rsid w:val="000449E4"/>
    <w:rsid w:val="00044FB3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4EF"/>
    <w:rsid w:val="00071FCC"/>
    <w:rsid w:val="00072F48"/>
    <w:rsid w:val="0007307B"/>
    <w:rsid w:val="00073429"/>
    <w:rsid w:val="000739C5"/>
    <w:rsid w:val="00074130"/>
    <w:rsid w:val="000743A0"/>
    <w:rsid w:val="000748E7"/>
    <w:rsid w:val="00074CC9"/>
    <w:rsid w:val="000760AD"/>
    <w:rsid w:val="000763C5"/>
    <w:rsid w:val="00076872"/>
    <w:rsid w:val="00076C1C"/>
    <w:rsid w:val="00080C53"/>
    <w:rsid w:val="00083D82"/>
    <w:rsid w:val="0009038F"/>
    <w:rsid w:val="00090DE6"/>
    <w:rsid w:val="000913D4"/>
    <w:rsid w:val="0009208B"/>
    <w:rsid w:val="000926F3"/>
    <w:rsid w:val="0009289C"/>
    <w:rsid w:val="00093735"/>
    <w:rsid w:val="00094E43"/>
    <w:rsid w:val="00095F47"/>
    <w:rsid w:val="000969C2"/>
    <w:rsid w:val="00096E2F"/>
    <w:rsid w:val="000970C2"/>
    <w:rsid w:val="000A0B32"/>
    <w:rsid w:val="000A1287"/>
    <w:rsid w:val="000A1CC3"/>
    <w:rsid w:val="000A3CAA"/>
    <w:rsid w:val="000A5284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12D4"/>
    <w:rsid w:val="000E17EF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599F"/>
    <w:rsid w:val="001010DC"/>
    <w:rsid w:val="00101FCD"/>
    <w:rsid w:val="00102DCE"/>
    <w:rsid w:val="00102F69"/>
    <w:rsid w:val="00105726"/>
    <w:rsid w:val="00105BC9"/>
    <w:rsid w:val="00105C95"/>
    <w:rsid w:val="00105DB6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A45"/>
    <w:rsid w:val="00117BF2"/>
    <w:rsid w:val="0012046D"/>
    <w:rsid w:val="00120B2E"/>
    <w:rsid w:val="0012151F"/>
    <w:rsid w:val="00121C81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AEC"/>
    <w:rsid w:val="001B0169"/>
    <w:rsid w:val="001B05D1"/>
    <w:rsid w:val="001B10CA"/>
    <w:rsid w:val="001B34A7"/>
    <w:rsid w:val="001B3C16"/>
    <w:rsid w:val="001B3FE7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C7FB8"/>
    <w:rsid w:val="001D0640"/>
    <w:rsid w:val="001D0805"/>
    <w:rsid w:val="001D186E"/>
    <w:rsid w:val="001D2121"/>
    <w:rsid w:val="001D27FD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515"/>
    <w:rsid w:val="00241C50"/>
    <w:rsid w:val="00241E5E"/>
    <w:rsid w:val="00242DED"/>
    <w:rsid w:val="00242E25"/>
    <w:rsid w:val="00242FAF"/>
    <w:rsid w:val="0024302C"/>
    <w:rsid w:val="00243364"/>
    <w:rsid w:val="00244166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71ED"/>
    <w:rsid w:val="0027728F"/>
    <w:rsid w:val="00277536"/>
    <w:rsid w:val="00280DCE"/>
    <w:rsid w:val="002814FF"/>
    <w:rsid w:val="00282175"/>
    <w:rsid w:val="00283558"/>
    <w:rsid w:val="002844EB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759"/>
    <w:rsid w:val="0029699B"/>
    <w:rsid w:val="002A00D3"/>
    <w:rsid w:val="002A06B5"/>
    <w:rsid w:val="002A2CF3"/>
    <w:rsid w:val="002A4A01"/>
    <w:rsid w:val="002A4AD5"/>
    <w:rsid w:val="002A4C74"/>
    <w:rsid w:val="002A50D7"/>
    <w:rsid w:val="002A6938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F65"/>
    <w:rsid w:val="002B7892"/>
    <w:rsid w:val="002B78AA"/>
    <w:rsid w:val="002C007C"/>
    <w:rsid w:val="002C0433"/>
    <w:rsid w:val="002C04A8"/>
    <w:rsid w:val="002C0DCC"/>
    <w:rsid w:val="002C0E65"/>
    <w:rsid w:val="002C1932"/>
    <w:rsid w:val="002C1A70"/>
    <w:rsid w:val="002C2ADE"/>
    <w:rsid w:val="002C3F4D"/>
    <w:rsid w:val="002C3F8B"/>
    <w:rsid w:val="002C438E"/>
    <w:rsid w:val="002C451A"/>
    <w:rsid w:val="002C45C5"/>
    <w:rsid w:val="002C4C85"/>
    <w:rsid w:val="002C732D"/>
    <w:rsid w:val="002C74C0"/>
    <w:rsid w:val="002C79C2"/>
    <w:rsid w:val="002C7D52"/>
    <w:rsid w:val="002D20F5"/>
    <w:rsid w:val="002D2F72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3A89"/>
    <w:rsid w:val="002E4051"/>
    <w:rsid w:val="002E49FF"/>
    <w:rsid w:val="002E605B"/>
    <w:rsid w:val="002E65F0"/>
    <w:rsid w:val="002E7078"/>
    <w:rsid w:val="002E7E3E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3A32"/>
    <w:rsid w:val="00304050"/>
    <w:rsid w:val="0030428A"/>
    <w:rsid w:val="003050F9"/>
    <w:rsid w:val="00306053"/>
    <w:rsid w:val="0030645B"/>
    <w:rsid w:val="00310778"/>
    <w:rsid w:val="003108B2"/>
    <w:rsid w:val="00311B4C"/>
    <w:rsid w:val="00311C75"/>
    <w:rsid w:val="003129F6"/>
    <w:rsid w:val="00313A81"/>
    <w:rsid w:val="00313CD2"/>
    <w:rsid w:val="00313F34"/>
    <w:rsid w:val="003140FE"/>
    <w:rsid w:val="003147A7"/>
    <w:rsid w:val="00314D6C"/>
    <w:rsid w:val="00314E16"/>
    <w:rsid w:val="00315A2E"/>
    <w:rsid w:val="0031773F"/>
    <w:rsid w:val="00317CF1"/>
    <w:rsid w:val="0032083E"/>
    <w:rsid w:val="003222B8"/>
    <w:rsid w:val="00322926"/>
    <w:rsid w:val="00324815"/>
    <w:rsid w:val="00325868"/>
    <w:rsid w:val="0032615E"/>
    <w:rsid w:val="00327383"/>
    <w:rsid w:val="00327644"/>
    <w:rsid w:val="00327949"/>
    <w:rsid w:val="0033038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3442"/>
    <w:rsid w:val="00353AFB"/>
    <w:rsid w:val="00353B12"/>
    <w:rsid w:val="003554B7"/>
    <w:rsid w:val="003554C2"/>
    <w:rsid w:val="00356CFB"/>
    <w:rsid w:val="003575A2"/>
    <w:rsid w:val="0035798E"/>
    <w:rsid w:val="00357BE6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5B1"/>
    <w:rsid w:val="003D5A20"/>
    <w:rsid w:val="003D6A6A"/>
    <w:rsid w:val="003D6B6C"/>
    <w:rsid w:val="003D6F0C"/>
    <w:rsid w:val="003D6F23"/>
    <w:rsid w:val="003E0D84"/>
    <w:rsid w:val="003E0E91"/>
    <w:rsid w:val="003E114D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401"/>
    <w:rsid w:val="00411E4D"/>
    <w:rsid w:val="00412134"/>
    <w:rsid w:val="00412417"/>
    <w:rsid w:val="00412620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8AE"/>
    <w:rsid w:val="00443C93"/>
    <w:rsid w:val="00444BD5"/>
    <w:rsid w:val="004456CE"/>
    <w:rsid w:val="004459DF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668A"/>
    <w:rsid w:val="0045785D"/>
    <w:rsid w:val="00460792"/>
    <w:rsid w:val="004647F5"/>
    <w:rsid w:val="00465093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0A8F"/>
    <w:rsid w:val="00491C43"/>
    <w:rsid w:val="00492679"/>
    <w:rsid w:val="00492AA1"/>
    <w:rsid w:val="00495E57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EB2"/>
    <w:rsid w:val="004A7469"/>
    <w:rsid w:val="004A7965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3C7D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B0"/>
    <w:rsid w:val="00503693"/>
    <w:rsid w:val="00505B83"/>
    <w:rsid w:val="005061B7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644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075C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5A01"/>
    <w:rsid w:val="005C680C"/>
    <w:rsid w:val="005C6CA7"/>
    <w:rsid w:val="005D0999"/>
    <w:rsid w:val="005D1535"/>
    <w:rsid w:val="005D2708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E0018"/>
    <w:rsid w:val="005E073B"/>
    <w:rsid w:val="005E166D"/>
    <w:rsid w:val="005E3021"/>
    <w:rsid w:val="005E3E2B"/>
    <w:rsid w:val="005E3FB2"/>
    <w:rsid w:val="005E42F8"/>
    <w:rsid w:val="005E4F61"/>
    <w:rsid w:val="005E6508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591D"/>
    <w:rsid w:val="005F7F10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4497"/>
    <w:rsid w:val="006252A8"/>
    <w:rsid w:val="006254C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5253"/>
    <w:rsid w:val="00636664"/>
    <w:rsid w:val="006367C6"/>
    <w:rsid w:val="00636C72"/>
    <w:rsid w:val="00640347"/>
    <w:rsid w:val="00640CEE"/>
    <w:rsid w:val="00640FC1"/>
    <w:rsid w:val="00641EC5"/>
    <w:rsid w:val="006427E7"/>
    <w:rsid w:val="00642B44"/>
    <w:rsid w:val="0064366B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55"/>
    <w:rsid w:val="006501AF"/>
    <w:rsid w:val="006505AB"/>
    <w:rsid w:val="00650A96"/>
    <w:rsid w:val="0065164C"/>
    <w:rsid w:val="0065219B"/>
    <w:rsid w:val="00652CC2"/>
    <w:rsid w:val="00653AA2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5329"/>
    <w:rsid w:val="0068584A"/>
    <w:rsid w:val="006865CC"/>
    <w:rsid w:val="0068681F"/>
    <w:rsid w:val="00686D53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36CC"/>
    <w:rsid w:val="006C4B7F"/>
    <w:rsid w:val="006C4C07"/>
    <w:rsid w:val="006C5BDF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7738"/>
    <w:rsid w:val="006D7A97"/>
    <w:rsid w:val="006D7DBF"/>
    <w:rsid w:val="006E0529"/>
    <w:rsid w:val="006E0977"/>
    <w:rsid w:val="006E1DA9"/>
    <w:rsid w:val="006E2BED"/>
    <w:rsid w:val="006E2C36"/>
    <w:rsid w:val="006E2D1A"/>
    <w:rsid w:val="006E3616"/>
    <w:rsid w:val="006E4174"/>
    <w:rsid w:val="006E6789"/>
    <w:rsid w:val="006E6C08"/>
    <w:rsid w:val="006F13F9"/>
    <w:rsid w:val="006F2698"/>
    <w:rsid w:val="006F479D"/>
    <w:rsid w:val="006F5677"/>
    <w:rsid w:val="006F720F"/>
    <w:rsid w:val="00700514"/>
    <w:rsid w:val="0070063C"/>
    <w:rsid w:val="00700A6F"/>
    <w:rsid w:val="007029C3"/>
    <w:rsid w:val="00703386"/>
    <w:rsid w:val="00704677"/>
    <w:rsid w:val="00706469"/>
    <w:rsid w:val="00706FFF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E7B"/>
    <w:rsid w:val="007366AC"/>
    <w:rsid w:val="00736CF3"/>
    <w:rsid w:val="007372A8"/>
    <w:rsid w:val="00737AA3"/>
    <w:rsid w:val="0074245C"/>
    <w:rsid w:val="007434A4"/>
    <w:rsid w:val="00744D35"/>
    <w:rsid w:val="007455ED"/>
    <w:rsid w:val="00746566"/>
    <w:rsid w:val="00746D62"/>
    <w:rsid w:val="00747302"/>
    <w:rsid w:val="0074738A"/>
    <w:rsid w:val="00747570"/>
    <w:rsid w:val="0075039C"/>
    <w:rsid w:val="00750EE9"/>
    <w:rsid w:val="00751A2C"/>
    <w:rsid w:val="00751F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7409"/>
    <w:rsid w:val="007976D0"/>
    <w:rsid w:val="007978BD"/>
    <w:rsid w:val="007A0069"/>
    <w:rsid w:val="007A0236"/>
    <w:rsid w:val="007A026E"/>
    <w:rsid w:val="007A1F42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B58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2C82"/>
    <w:rsid w:val="00805099"/>
    <w:rsid w:val="00805604"/>
    <w:rsid w:val="008067AC"/>
    <w:rsid w:val="00806A6C"/>
    <w:rsid w:val="00806F10"/>
    <w:rsid w:val="00807C12"/>
    <w:rsid w:val="00810288"/>
    <w:rsid w:val="0081068D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3DFC"/>
    <w:rsid w:val="008261D0"/>
    <w:rsid w:val="008263CC"/>
    <w:rsid w:val="00826787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7DC9"/>
    <w:rsid w:val="00860910"/>
    <w:rsid w:val="008623A1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77CA2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4C0E"/>
    <w:rsid w:val="008C4C5F"/>
    <w:rsid w:val="008C5382"/>
    <w:rsid w:val="008D00D1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F6B"/>
    <w:rsid w:val="00935428"/>
    <w:rsid w:val="00935F70"/>
    <w:rsid w:val="00937459"/>
    <w:rsid w:val="00937C79"/>
    <w:rsid w:val="009415C5"/>
    <w:rsid w:val="00941638"/>
    <w:rsid w:val="0094168C"/>
    <w:rsid w:val="0094245D"/>
    <w:rsid w:val="00943339"/>
    <w:rsid w:val="0094376D"/>
    <w:rsid w:val="00944947"/>
    <w:rsid w:val="00944EFF"/>
    <w:rsid w:val="0094532C"/>
    <w:rsid w:val="00945F02"/>
    <w:rsid w:val="00945F2D"/>
    <w:rsid w:val="00946053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679E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49F0"/>
    <w:rsid w:val="009955C1"/>
    <w:rsid w:val="00996066"/>
    <w:rsid w:val="00996115"/>
    <w:rsid w:val="00996497"/>
    <w:rsid w:val="009A0935"/>
    <w:rsid w:val="009A0EE0"/>
    <w:rsid w:val="009A2043"/>
    <w:rsid w:val="009A2235"/>
    <w:rsid w:val="009A4A8D"/>
    <w:rsid w:val="009A4D87"/>
    <w:rsid w:val="009A4E5C"/>
    <w:rsid w:val="009A6A5E"/>
    <w:rsid w:val="009A7DF1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2FF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CEC"/>
    <w:rsid w:val="00A53EC5"/>
    <w:rsid w:val="00A57932"/>
    <w:rsid w:val="00A57D2B"/>
    <w:rsid w:val="00A613DA"/>
    <w:rsid w:val="00A6182E"/>
    <w:rsid w:val="00A61D2A"/>
    <w:rsid w:val="00A626B9"/>
    <w:rsid w:val="00A631B4"/>
    <w:rsid w:val="00A63BEA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A8E"/>
    <w:rsid w:val="00A81FB5"/>
    <w:rsid w:val="00A837C0"/>
    <w:rsid w:val="00A84A17"/>
    <w:rsid w:val="00A851E6"/>
    <w:rsid w:val="00A8527F"/>
    <w:rsid w:val="00A8587D"/>
    <w:rsid w:val="00A863FA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C36"/>
    <w:rsid w:val="00AF3EBA"/>
    <w:rsid w:val="00AF405D"/>
    <w:rsid w:val="00AF4927"/>
    <w:rsid w:val="00AF539C"/>
    <w:rsid w:val="00AF7867"/>
    <w:rsid w:val="00B00A69"/>
    <w:rsid w:val="00B00AD9"/>
    <w:rsid w:val="00B016AB"/>
    <w:rsid w:val="00B0175D"/>
    <w:rsid w:val="00B02801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2018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3833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1967"/>
    <w:rsid w:val="00B92918"/>
    <w:rsid w:val="00B930E5"/>
    <w:rsid w:val="00B9332C"/>
    <w:rsid w:val="00B93860"/>
    <w:rsid w:val="00B94494"/>
    <w:rsid w:val="00B950AF"/>
    <w:rsid w:val="00B9642E"/>
    <w:rsid w:val="00B97B83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5B4A"/>
    <w:rsid w:val="00BC6375"/>
    <w:rsid w:val="00BC681D"/>
    <w:rsid w:val="00BC6BAA"/>
    <w:rsid w:val="00BC7AEB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57BF"/>
    <w:rsid w:val="00C0113A"/>
    <w:rsid w:val="00C01239"/>
    <w:rsid w:val="00C017F8"/>
    <w:rsid w:val="00C025A2"/>
    <w:rsid w:val="00C027BA"/>
    <w:rsid w:val="00C027EF"/>
    <w:rsid w:val="00C02C21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3667"/>
    <w:rsid w:val="00C56072"/>
    <w:rsid w:val="00C57591"/>
    <w:rsid w:val="00C57666"/>
    <w:rsid w:val="00C57737"/>
    <w:rsid w:val="00C57E49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77845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2F9"/>
    <w:rsid w:val="00C858AD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25F"/>
    <w:rsid w:val="00CB1F5F"/>
    <w:rsid w:val="00CB277F"/>
    <w:rsid w:val="00CB2D23"/>
    <w:rsid w:val="00CB48A0"/>
    <w:rsid w:val="00CB5C25"/>
    <w:rsid w:val="00CB753A"/>
    <w:rsid w:val="00CC0B39"/>
    <w:rsid w:val="00CC2323"/>
    <w:rsid w:val="00CC273C"/>
    <w:rsid w:val="00CC34FA"/>
    <w:rsid w:val="00CC4008"/>
    <w:rsid w:val="00CC53D7"/>
    <w:rsid w:val="00CC5967"/>
    <w:rsid w:val="00CD249A"/>
    <w:rsid w:val="00CD25F1"/>
    <w:rsid w:val="00CD2A2C"/>
    <w:rsid w:val="00CD2E2E"/>
    <w:rsid w:val="00CD31FB"/>
    <w:rsid w:val="00CD4364"/>
    <w:rsid w:val="00CD47B2"/>
    <w:rsid w:val="00CD48D4"/>
    <w:rsid w:val="00CD5BD2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F00C3"/>
    <w:rsid w:val="00CF25CE"/>
    <w:rsid w:val="00CF3700"/>
    <w:rsid w:val="00CF3AB0"/>
    <w:rsid w:val="00CF3D00"/>
    <w:rsid w:val="00CF4553"/>
    <w:rsid w:val="00CF45B5"/>
    <w:rsid w:val="00CF559F"/>
    <w:rsid w:val="00CF58E4"/>
    <w:rsid w:val="00D00B72"/>
    <w:rsid w:val="00D02639"/>
    <w:rsid w:val="00D026BC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5439"/>
    <w:rsid w:val="00D273E0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223F"/>
    <w:rsid w:val="00D828C8"/>
    <w:rsid w:val="00D82956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979A5"/>
    <w:rsid w:val="00DA0495"/>
    <w:rsid w:val="00DA0505"/>
    <w:rsid w:val="00DA0608"/>
    <w:rsid w:val="00DA0658"/>
    <w:rsid w:val="00DA09A3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224E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25E3"/>
    <w:rsid w:val="00DE2FE7"/>
    <w:rsid w:val="00DE33A0"/>
    <w:rsid w:val="00DE3653"/>
    <w:rsid w:val="00DE36E0"/>
    <w:rsid w:val="00DE46E1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B45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6FE"/>
    <w:rsid w:val="00E204C5"/>
    <w:rsid w:val="00E20584"/>
    <w:rsid w:val="00E20A0D"/>
    <w:rsid w:val="00E2186A"/>
    <w:rsid w:val="00E219FA"/>
    <w:rsid w:val="00E223AC"/>
    <w:rsid w:val="00E22569"/>
    <w:rsid w:val="00E227B9"/>
    <w:rsid w:val="00E2289D"/>
    <w:rsid w:val="00E22DE7"/>
    <w:rsid w:val="00E239EC"/>
    <w:rsid w:val="00E26BAE"/>
    <w:rsid w:val="00E275F2"/>
    <w:rsid w:val="00E309B5"/>
    <w:rsid w:val="00E321FD"/>
    <w:rsid w:val="00E3265B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075E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E67"/>
    <w:rsid w:val="00EA433A"/>
    <w:rsid w:val="00EA4640"/>
    <w:rsid w:val="00EA511F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63E6"/>
    <w:rsid w:val="00EB7D10"/>
    <w:rsid w:val="00EC00B5"/>
    <w:rsid w:val="00EC0370"/>
    <w:rsid w:val="00EC0670"/>
    <w:rsid w:val="00EC12C3"/>
    <w:rsid w:val="00EC1B5D"/>
    <w:rsid w:val="00EC200B"/>
    <w:rsid w:val="00EC282B"/>
    <w:rsid w:val="00EC2C74"/>
    <w:rsid w:val="00EC340B"/>
    <w:rsid w:val="00EC3547"/>
    <w:rsid w:val="00EC3FE2"/>
    <w:rsid w:val="00EC4028"/>
    <w:rsid w:val="00EC45BE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B35"/>
    <w:rsid w:val="00EE2C0D"/>
    <w:rsid w:val="00EE323E"/>
    <w:rsid w:val="00EE3528"/>
    <w:rsid w:val="00EE3B0D"/>
    <w:rsid w:val="00EE473D"/>
    <w:rsid w:val="00EE4CD9"/>
    <w:rsid w:val="00EE5624"/>
    <w:rsid w:val="00EE581F"/>
    <w:rsid w:val="00EF0675"/>
    <w:rsid w:val="00EF0758"/>
    <w:rsid w:val="00EF0AFC"/>
    <w:rsid w:val="00EF1D36"/>
    <w:rsid w:val="00EF2663"/>
    <w:rsid w:val="00EF2D38"/>
    <w:rsid w:val="00EF2FC7"/>
    <w:rsid w:val="00EF369E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2EB8"/>
    <w:rsid w:val="00F13D0D"/>
    <w:rsid w:val="00F14A6E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790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7520"/>
    <w:rsid w:val="00F7012C"/>
    <w:rsid w:val="00F70200"/>
    <w:rsid w:val="00F73D4B"/>
    <w:rsid w:val="00F74342"/>
    <w:rsid w:val="00F7470E"/>
    <w:rsid w:val="00F747AB"/>
    <w:rsid w:val="00F74BD7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7599C7AB-ACF9-43B1-87D9-BD178868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050"/>
  </w:style>
  <w:style w:type="paragraph" w:styleId="Nagwek1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"/>
    <w:link w:val="Akapitzlist"/>
    <w:uiPriority w:val="34"/>
    <w:qFormat/>
    <w:locked/>
    <w:rsid w:val="00686DEE"/>
  </w:style>
  <w:style w:type="character" w:styleId="Nierozpoznanawzmianka">
    <w:name w:val="Unresolved Mention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EE5E-4C60-4556-B5FE-6020CCB7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7</Pages>
  <Words>2611</Words>
  <Characters>15666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18241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creator>Danuta Makilla</dc:creator>
  <cp:lastModifiedBy>Grzegorz Moćko</cp:lastModifiedBy>
  <cp:revision>15</cp:revision>
  <cp:lastPrinted>2025-07-28T11:54:00Z</cp:lastPrinted>
  <dcterms:created xsi:type="dcterms:W3CDTF">2025-08-26T10:57:00Z</dcterms:created>
  <dcterms:modified xsi:type="dcterms:W3CDTF">2025-09-11T16:40:00Z</dcterms:modified>
</cp:coreProperties>
</file>